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735" w:rsidRPr="008453C8" w:rsidRDefault="009A5735" w:rsidP="00F0240B">
      <w:pPr>
        <w:tabs>
          <w:tab w:val="left" w:pos="567"/>
        </w:tabs>
        <w:spacing w:line="360" w:lineRule="auto"/>
        <w:rPr>
          <w:rFonts w:ascii="Cambria" w:hAnsi="Cambria" w:cs="Tahoma"/>
          <w:b/>
          <w:sz w:val="22"/>
          <w:szCs w:val="22"/>
          <w:lang w:eastAsia="ar-SA"/>
        </w:rPr>
      </w:pPr>
      <w:r w:rsidRPr="008453C8">
        <w:rPr>
          <w:rFonts w:ascii="Cambria" w:hAnsi="Cambria" w:cs="Calibri"/>
          <w:b/>
          <w:bCs/>
          <w:iCs/>
          <w:sz w:val="22"/>
          <w:szCs w:val="22"/>
        </w:rPr>
        <w:t>Załącznik nr 6 do SWZ</w:t>
      </w:r>
      <w:bookmarkStart w:id="0" w:name="_GoBack"/>
      <w:bookmarkEnd w:id="0"/>
    </w:p>
    <w:p w:rsidR="006265A0" w:rsidRPr="008453C8" w:rsidRDefault="006265A0" w:rsidP="00F0240B">
      <w:pPr>
        <w:tabs>
          <w:tab w:val="left" w:pos="567"/>
        </w:tabs>
        <w:spacing w:line="360" w:lineRule="auto"/>
        <w:rPr>
          <w:rFonts w:ascii="Cambria" w:hAnsi="Cambria" w:cs="Calibri"/>
          <w:b/>
          <w:bCs/>
          <w:iCs/>
          <w:sz w:val="22"/>
          <w:szCs w:val="22"/>
          <w:u w:val="single"/>
        </w:rPr>
      </w:pPr>
      <w:r w:rsidRPr="008453C8">
        <w:rPr>
          <w:rFonts w:ascii="Cambria" w:hAnsi="Cambria" w:cs="Tahoma"/>
          <w:b/>
          <w:sz w:val="22"/>
          <w:szCs w:val="22"/>
          <w:lang w:eastAsia="ar-SA"/>
        </w:rPr>
        <w:t>DZ.271.</w:t>
      </w:r>
      <w:r w:rsidR="00F0240B">
        <w:rPr>
          <w:rFonts w:ascii="Cambria" w:hAnsi="Cambria" w:cs="Tahoma"/>
          <w:b/>
          <w:sz w:val="22"/>
          <w:szCs w:val="22"/>
          <w:lang w:eastAsia="ar-SA"/>
        </w:rPr>
        <w:t>34</w:t>
      </w:r>
      <w:r w:rsidRPr="008453C8">
        <w:rPr>
          <w:rFonts w:ascii="Cambria" w:hAnsi="Cambria" w:cs="Tahoma"/>
          <w:b/>
          <w:sz w:val="22"/>
          <w:szCs w:val="22"/>
          <w:lang w:eastAsia="ar-SA"/>
        </w:rPr>
        <w:t>.202</w:t>
      </w:r>
      <w:r w:rsidR="00F0240B">
        <w:rPr>
          <w:rFonts w:ascii="Cambria" w:hAnsi="Cambria" w:cs="Tahoma"/>
          <w:b/>
          <w:sz w:val="22"/>
          <w:szCs w:val="22"/>
          <w:lang w:eastAsia="ar-SA"/>
        </w:rPr>
        <w:t>6</w:t>
      </w:r>
    </w:p>
    <w:p w:rsidR="006265A0" w:rsidRPr="008453C8" w:rsidRDefault="006265A0" w:rsidP="006079E8">
      <w:pPr>
        <w:tabs>
          <w:tab w:val="left" w:pos="567"/>
        </w:tabs>
        <w:spacing w:line="360" w:lineRule="auto"/>
        <w:rPr>
          <w:rFonts w:ascii="Cambria" w:hAnsi="Cambria" w:cs="Calibri"/>
          <w:b/>
          <w:bCs/>
          <w:iCs/>
          <w:sz w:val="22"/>
          <w:szCs w:val="22"/>
        </w:rPr>
      </w:pPr>
    </w:p>
    <w:p w:rsidR="002433E8" w:rsidRPr="002433E8" w:rsidRDefault="002433E8" w:rsidP="002433E8">
      <w:pPr>
        <w:spacing w:line="360" w:lineRule="auto"/>
        <w:rPr>
          <w:rFonts w:ascii="Cambria" w:hAnsi="Cambria" w:cs="Calibri"/>
          <w:b/>
          <w:sz w:val="22"/>
          <w:szCs w:val="22"/>
        </w:rPr>
      </w:pPr>
      <w:r w:rsidRPr="002433E8">
        <w:rPr>
          <w:rFonts w:ascii="Cambria" w:hAnsi="Cambria" w:cs="Calibri"/>
          <w:b/>
          <w:sz w:val="22"/>
          <w:szCs w:val="22"/>
        </w:rPr>
        <w:t>Wykaz wykonanych robót budowlanych</w:t>
      </w:r>
    </w:p>
    <w:p w:rsidR="0023409D" w:rsidRPr="008453C8" w:rsidRDefault="0023409D" w:rsidP="006079E8">
      <w:pPr>
        <w:spacing w:line="360" w:lineRule="auto"/>
        <w:rPr>
          <w:rFonts w:ascii="Cambria" w:hAnsi="Cambria" w:cs="Arial"/>
          <w:bCs/>
          <w:color w:val="548DD4"/>
          <w:sz w:val="22"/>
          <w:szCs w:val="22"/>
        </w:rPr>
      </w:pPr>
    </w:p>
    <w:p w:rsidR="0023409D" w:rsidRPr="008453C8" w:rsidRDefault="0023409D" w:rsidP="006079E8">
      <w:pPr>
        <w:spacing w:line="360" w:lineRule="auto"/>
        <w:rPr>
          <w:rFonts w:ascii="Cambria" w:hAnsi="Cambria" w:cs="Tahoma"/>
          <w:sz w:val="22"/>
          <w:szCs w:val="22"/>
        </w:rPr>
      </w:pPr>
      <w:r w:rsidRPr="008453C8">
        <w:rPr>
          <w:rFonts w:ascii="Cambria" w:hAnsi="Cambria" w:cs="Tahoma"/>
          <w:b/>
          <w:sz w:val="22"/>
          <w:szCs w:val="22"/>
        </w:rPr>
        <w:t xml:space="preserve">Nazwa i adres </w:t>
      </w:r>
      <w:proofErr w:type="gramStart"/>
      <w:r w:rsidRPr="008453C8">
        <w:rPr>
          <w:rFonts w:ascii="Cambria" w:hAnsi="Cambria" w:cs="Tahoma"/>
          <w:b/>
          <w:sz w:val="22"/>
          <w:szCs w:val="22"/>
        </w:rPr>
        <w:t>Wykonawcy</w:t>
      </w:r>
      <w:r w:rsidRPr="008453C8">
        <w:rPr>
          <w:rFonts w:ascii="Cambria" w:hAnsi="Cambria" w:cs="Tahoma"/>
          <w:sz w:val="22"/>
          <w:szCs w:val="22"/>
        </w:rPr>
        <w:t>: ................................................</w:t>
      </w:r>
      <w:proofErr w:type="gramEnd"/>
      <w:r w:rsidRPr="008453C8">
        <w:rPr>
          <w:rFonts w:ascii="Cambria" w:hAnsi="Cambria" w:cs="Tahoma"/>
          <w:sz w:val="22"/>
          <w:szCs w:val="22"/>
        </w:rPr>
        <w:t>.....................................</w:t>
      </w:r>
    </w:p>
    <w:tbl>
      <w:tblPr>
        <w:tblW w:w="535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3646"/>
        <w:gridCol w:w="2068"/>
        <w:gridCol w:w="1197"/>
        <w:gridCol w:w="834"/>
        <w:gridCol w:w="1890"/>
      </w:tblGrid>
      <w:tr w:rsidR="00387043" w:rsidRPr="008453C8" w:rsidTr="00387043">
        <w:trPr>
          <w:trHeight w:val="971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>Lp.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 xml:space="preserve">Przedmiot zamówienia tj. rodzaj, nazwa zadania, zakres, typ 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87043" w:rsidRPr="008453C8" w:rsidRDefault="00387043" w:rsidP="00A77FFB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  <w:p w:rsidR="00387043" w:rsidRPr="008453C8" w:rsidRDefault="00387043" w:rsidP="00A77FFB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  <w:p w:rsidR="00387043" w:rsidRPr="008453C8" w:rsidRDefault="00387043" w:rsidP="00A77FFB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>Wartość zamówienia brutto w zł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>Data wykonania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 xml:space="preserve">Podmiot </w:t>
            </w:r>
          </w:p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 xml:space="preserve">na </w:t>
            </w:r>
            <w:proofErr w:type="gramStart"/>
            <w:r w:rsidRPr="008453C8">
              <w:rPr>
                <w:rFonts w:ascii="Cambria" w:hAnsi="Cambria" w:cs="Arial"/>
                <w:b/>
                <w:sz w:val="22"/>
                <w:szCs w:val="22"/>
              </w:rPr>
              <w:t>rzecz którego</w:t>
            </w:r>
            <w:proofErr w:type="gramEnd"/>
            <w:r w:rsidRPr="008453C8">
              <w:rPr>
                <w:rFonts w:ascii="Cambria" w:hAnsi="Cambria" w:cs="Arial"/>
                <w:b/>
                <w:sz w:val="22"/>
                <w:szCs w:val="22"/>
              </w:rPr>
              <w:t xml:space="preserve"> wykonano zamówienie (umowę) </w:t>
            </w:r>
          </w:p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  <w:proofErr w:type="gramStart"/>
            <w:r w:rsidRPr="008453C8">
              <w:rPr>
                <w:rFonts w:ascii="Cambria" w:hAnsi="Cambria" w:cs="Arial"/>
                <w:b/>
                <w:sz w:val="22"/>
                <w:szCs w:val="22"/>
              </w:rPr>
              <w:t>oraz</w:t>
            </w:r>
            <w:proofErr w:type="gramEnd"/>
            <w:r w:rsidRPr="008453C8">
              <w:rPr>
                <w:rFonts w:ascii="Cambria" w:hAnsi="Cambria" w:cs="Arial"/>
                <w:b/>
                <w:sz w:val="22"/>
                <w:szCs w:val="22"/>
              </w:rPr>
              <w:t xml:space="preserve"> miejsce wykonania</w:t>
            </w:r>
          </w:p>
        </w:tc>
      </w:tr>
      <w:tr w:rsidR="00387043" w:rsidRPr="008453C8" w:rsidTr="00387043">
        <w:trPr>
          <w:cantSplit/>
          <w:trHeight w:val="1385"/>
        </w:trPr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7043" w:rsidRPr="008453C8" w:rsidRDefault="00387043" w:rsidP="005242D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5242D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proofErr w:type="gramStart"/>
            <w:r w:rsidRPr="008453C8">
              <w:rPr>
                <w:rFonts w:ascii="Cambria" w:hAnsi="Cambria" w:cs="Arial"/>
                <w:sz w:val="22"/>
                <w:szCs w:val="22"/>
              </w:rPr>
              <w:t>należy</w:t>
            </w:r>
            <w:proofErr w:type="gramEnd"/>
            <w:r w:rsidRPr="008453C8">
              <w:rPr>
                <w:rFonts w:ascii="Cambria" w:hAnsi="Cambria" w:cs="Arial"/>
                <w:sz w:val="22"/>
                <w:szCs w:val="22"/>
              </w:rPr>
              <w:t xml:space="preserve"> podać wszystkie informacje niezbędne do oceny spełniania warunków, o których mowa w</w:t>
            </w:r>
            <w:r w:rsidRPr="005B7CDD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  <w:r w:rsidR="005B7CDD" w:rsidRPr="005B7CDD">
              <w:rPr>
                <w:rFonts w:ascii="Cambria" w:hAnsi="Cambria" w:cs="Arial"/>
                <w:b/>
                <w:sz w:val="22"/>
                <w:szCs w:val="22"/>
              </w:rPr>
              <w:t xml:space="preserve">pkt. </w:t>
            </w:r>
            <w:r w:rsidRPr="005B7CDD">
              <w:rPr>
                <w:rFonts w:ascii="Cambria" w:hAnsi="Cambria" w:cs="Arial"/>
                <w:b/>
                <w:sz w:val="22"/>
                <w:szCs w:val="22"/>
              </w:rPr>
              <w:t>18.II.A SWZ</w:t>
            </w:r>
          </w:p>
        </w:tc>
        <w:tc>
          <w:tcPr>
            <w:tcW w:w="10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387043" w:rsidRPr="008453C8" w:rsidRDefault="00387043" w:rsidP="006079E8">
            <w:pPr>
              <w:spacing w:line="360" w:lineRule="auto"/>
              <w:ind w:left="113" w:right="113"/>
              <w:rPr>
                <w:rFonts w:ascii="Cambria" w:hAnsi="Cambria" w:cs="Arial"/>
                <w:sz w:val="22"/>
                <w:szCs w:val="22"/>
              </w:rPr>
            </w:pPr>
            <w:proofErr w:type="gramStart"/>
            <w:r w:rsidRPr="008453C8">
              <w:rPr>
                <w:rFonts w:ascii="Cambria" w:hAnsi="Cambria" w:cs="Arial"/>
                <w:sz w:val="22"/>
                <w:szCs w:val="22"/>
              </w:rPr>
              <w:t>początek</w:t>
            </w:r>
            <w:proofErr w:type="gramEnd"/>
          </w:p>
          <w:p w:rsidR="00387043" w:rsidRPr="008453C8" w:rsidRDefault="00387043" w:rsidP="006079E8">
            <w:pPr>
              <w:spacing w:line="360" w:lineRule="auto"/>
              <w:ind w:left="113" w:right="113"/>
              <w:rPr>
                <w:rFonts w:ascii="Cambria" w:hAnsi="Cambria" w:cs="Arial"/>
                <w:sz w:val="22"/>
                <w:szCs w:val="22"/>
              </w:rPr>
            </w:pPr>
            <w:proofErr w:type="spellStart"/>
            <w:proofErr w:type="gramStart"/>
            <w:r w:rsidRPr="008453C8">
              <w:rPr>
                <w:rFonts w:ascii="Cambria" w:hAnsi="Cambria" w:cs="Arial"/>
                <w:sz w:val="22"/>
                <w:szCs w:val="22"/>
              </w:rPr>
              <w:t>dd</w:t>
            </w:r>
            <w:proofErr w:type="spellEnd"/>
            <w:proofErr w:type="gramEnd"/>
            <w:r w:rsidRPr="008453C8">
              <w:rPr>
                <w:rFonts w:ascii="Cambria" w:hAnsi="Cambria" w:cs="Arial"/>
                <w:sz w:val="22"/>
                <w:szCs w:val="22"/>
              </w:rPr>
              <w:t>/mm/</w:t>
            </w:r>
            <w:proofErr w:type="spellStart"/>
            <w:r w:rsidRPr="008453C8">
              <w:rPr>
                <w:rFonts w:ascii="Cambria" w:hAnsi="Cambria" w:cs="Arial"/>
                <w:sz w:val="22"/>
                <w:szCs w:val="22"/>
              </w:rPr>
              <w:t>rr</w:t>
            </w:r>
            <w:proofErr w:type="spellEnd"/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387043" w:rsidRPr="008453C8" w:rsidRDefault="00387043" w:rsidP="006079E8">
            <w:pPr>
              <w:spacing w:line="360" w:lineRule="auto"/>
              <w:ind w:left="113" w:right="113"/>
              <w:rPr>
                <w:rFonts w:ascii="Cambria" w:hAnsi="Cambria" w:cs="Arial"/>
                <w:sz w:val="22"/>
                <w:szCs w:val="22"/>
              </w:rPr>
            </w:pPr>
            <w:proofErr w:type="gramStart"/>
            <w:r w:rsidRPr="008453C8">
              <w:rPr>
                <w:rFonts w:ascii="Cambria" w:hAnsi="Cambria" w:cs="Arial"/>
                <w:sz w:val="22"/>
                <w:szCs w:val="22"/>
              </w:rPr>
              <w:t>koniec</w:t>
            </w:r>
            <w:proofErr w:type="gramEnd"/>
            <w:r w:rsidRPr="008453C8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8453C8">
              <w:rPr>
                <w:rFonts w:ascii="Cambria" w:hAnsi="Cambria" w:cs="Arial"/>
                <w:sz w:val="22"/>
                <w:szCs w:val="22"/>
              </w:rPr>
              <w:t>dd</w:t>
            </w:r>
            <w:proofErr w:type="spellEnd"/>
            <w:r w:rsidRPr="008453C8">
              <w:rPr>
                <w:rFonts w:ascii="Cambria" w:hAnsi="Cambria" w:cs="Arial"/>
                <w:sz w:val="22"/>
                <w:szCs w:val="22"/>
              </w:rPr>
              <w:t>/mm/</w:t>
            </w:r>
            <w:proofErr w:type="spellStart"/>
            <w:r w:rsidRPr="008453C8">
              <w:rPr>
                <w:rFonts w:ascii="Cambria" w:hAnsi="Cambria" w:cs="Arial"/>
                <w:sz w:val="22"/>
                <w:szCs w:val="22"/>
              </w:rPr>
              <w:t>rr</w:t>
            </w:r>
            <w:proofErr w:type="spellEnd"/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proofErr w:type="gramStart"/>
            <w:r w:rsidRPr="008453C8">
              <w:rPr>
                <w:rFonts w:ascii="Cambria" w:hAnsi="Cambria" w:cs="Arial"/>
                <w:sz w:val="22"/>
                <w:szCs w:val="22"/>
              </w:rPr>
              <w:t>nazwa</w:t>
            </w:r>
            <w:proofErr w:type="gramEnd"/>
            <w:r w:rsidRPr="008453C8">
              <w:rPr>
                <w:rFonts w:ascii="Cambria" w:hAnsi="Cambria" w:cs="Arial"/>
                <w:sz w:val="22"/>
                <w:szCs w:val="22"/>
              </w:rPr>
              <w:t xml:space="preserve"> i adres</w:t>
            </w:r>
          </w:p>
        </w:tc>
      </w:tr>
      <w:tr w:rsidR="00387043" w:rsidRPr="008453C8" w:rsidTr="00387043">
        <w:trPr>
          <w:trHeight w:val="1667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8453C8" w:rsidP="008453C8">
            <w:pPr>
              <w:spacing w:line="360" w:lineRule="auto"/>
              <w:rPr>
                <w:rFonts w:ascii="Cambria" w:hAnsi="Cambria" w:cs="Arial"/>
                <w:b/>
              </w:rPr>
            </w:pPr>
            <w:r w:rsidRPr="008453C8">
              <w:rPr>
                <w:rFonts w:ascii="Cambria" w:hAnsi="Cambria" w:cs="Arial"/>
                <w:b/>
                <w:sz w:val="22"/>
                <w:szCs w:val="22"/>
              </w:rPr>
              <w:t>1.</w:t>
            </w:r>
            <w:r>
              <w:rPr>
                <w:rFonts w:ascii="Cambria" w:hAnsi="Cambria" w:cs="Arial"/>
                <w:b/>
              </w:rPr>
              <w:t xml:space="preserve"> 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43" w:rsidRPr="008453C8" w:rsidRDefault="00387043" w:rsidP="006079E8">
            <w:pPr>
              <w:spacing w:line="360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</w:tbl>
    <w:p w:rsidR="002433E8" w:rsidRPr="002433E8" w:rsidRDefault="002433E8" w:rsidP="002433E8">
      <w:pPr>
        <w:autoSpaceDE w:val="0"/>
        <w:autoSpaceDN w:val="0"/>
        <w:adjustRightInd w:val="0"/>
        <w:spacing w:line="360" w:lineRule="auto"/>
        <w:rPr>
          <w:rFonts w:ascii="Cambria" w:hAnsi="Cambria" w:cs="Verdana,Bold"/>
          <w:b/>
          <w:bCs/>
          <w:sz w:val="22"/>
          <w:szCs w:val="22"/>
        </w:rPr>
      </w:pPr>
    </w:p>
    <w:p w:rsidR="002433E8" w:rsidRPr="002433E8" w:rsidRDefault="002433E8" w:rsidP="00F3426A">
      <w:p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sz w:val="22"/>
          <w:szCs w:val="22"/>
        </w:rPr>
      </w:pPr>
      <w:r w:rsidRPr="002433E8">
        <w:rPr>
          <w:rFonts w:ascii="Cambria" w:hAnsi="Cambria" w:cs="Verdana,Bold"/>
          <w:b/>
          <w:bCs/>
          <w:sz w:val="22"/>
          <w:szCs w:val="22"/>
        </w:rPr>
        <w:t>Do wyka</w:t>
      </w:r>
      <w:r w:rsidR="00F3426A">
        <w:rPr>
          <w:rFonts w:ascii="Cambria" w:hAnsi="Cambria" w:cs="Verdana,Bold"/>
          <w:b/>
          <w:bCs/>
          <w:sz w:val="22"/>
          <w:szCs w:val="22"/>
        </w:rPr>
        <w:t>zu</w:t>
      </w:r>
      <w:r w:rsidRPr="002433E8">
        <w:rPr>
          <w:rFonts w:ascii="Cambria" w:hAnsi="Cambria" w:cs="Verdana,Bold"/>
          <w:b/>
          <w:bCs/>
          <w:sz w:val="22"/>
          <w:szCs w:val="22"/>
        </w:rPr>
        <w:t xml:space="preserve"> należy załączyć dowody, z których wynika, że roboty te zostały wykon</w:t>
      </w:r>
      <w:r w:rsidR="00F3426A">
        <w:rPr>
          <w:rFonts w:ascii="Cambria" w:hAnsi="Cambria" w:cs="Verdana,Bold"/>
          <w:b/>
          <w:bCs/>
          <w:sz w:val="22"/>
          <w:szCs w:val="22"/>
        </w:rPr>
        <w:t xml:space="preserve">ane </w:t>
      </w:r>
      <w:r w:rsidRPr="002433E8">
        <w:rPr>
          <w:rFonts w:ascii="Cambria" w:hAnsi="Cambria" w:cs="Verdana,Bold"/>
          <w:b/>
          <w:bCs/>
          <w:sz w:val="22"/>
          <w:szCs w:val="22"/>
        </w:rPr>
        <w:t>należycie.</w:t>
      </w:r>
    </w:p>
    <w:p w:rsidR="00877BBD" w:rsidRDefault="00877BBD" w:rsidP="002433E8">
      <w:pPr>
        <w:spacing w:line="360" w:lineRule="auto"/>
        <w:rPr>
          <w:rFonts w:ascii="Cambria" w:hAnsi="Cambria"/>
          <w:sz w:val="22"/>
          <w:szCs w:val="22"/>
        </w:rPr>
      </w:pPr>
    </w:p>
    <w:p w:rsidR="002433E8" w:rsidRPr="008453C8" w:rsidRDefault="002433E8" w:rsidP="002433E8">
      <w:pPr>
        <w:spacing w:line="360" w:lineRule="auto"/>
        <w:rPr>
          <w:rFonts w:ascii="Cambria" w:hAnsi="Cambria"/>
          <w:sz w:val="22"/>
          <w:szCs w:val="22"/>
        </w:rPr>
      </w:pPr>
    </w:p>
    <w:sectPr w:rsidR="002433E8" w:rsidRPr="008453C8" w:rsidSect="002E6182">
      <w:headerReference w:type="default" r:id="rId8"/>
      <w:pgSz w:w="11906" w:h="16838"/>
      <w:pgMar w:top="1440" w:right="924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486" w:rsidRDefault="00635486">
      <w:r>
        <w:separator/>
      </w:r>
    </w:p>
  </w:endnote>
  <w:endnote w:type="continuationSeparator" w:id="0">
    <w:p w:rsidR="00635486" w:rsidRDefault="0063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, 'Arial Unicode MS'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486" w:rsidRDefault="00635486">
      <w:r>
        <w:separator/>
      </w:r>
    </w:p>
  </w:footnote>
  <w:footnote w:type="continuationSeparator" w:id="0">
    <w:p w:rsidR="00635486" w:rsidRDefault="00635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6A5" w:rsidRPr="009746A5" w:rsidRDefault="009746A5" w:rsidP="00F0240B">
    <w:pPr>
      <w:pStyle w:val="Nagwek"/>
      <w:rPr>
        <w:rFonts w:ascii="Cambria" w:hAnsi="Cambria"/>
        <w:i/>
        <w:sz w:val="18"/>
        <w:szCs w:val="20"/>
        <w:lang w:eastAsia="ar-SA"/>
      </w:rPr>
    </w:pPr>
    <w:r w:rsidRPr="009746A5">
      <w:rPr>
        <w:rFonts w:ascii="Cambria" w:hAnsi="Cambria"/>
        <w:i/>
        <w:sz w:val="18"/>
        <w:szCs w:val="20"/>
        <w:lang w:eastAsia="ar-SA"/>
      </w:rPr>
      <w:t xml:space="preserve">Krakowski Szpital Specjalistyczny im. św. Jana Pawła </w:t>
    </w:r>
    <w:proofErr w:type="gramStart"/>
    <w:r w:rsidRPr="009746A5">
      <w:rPr>
        <w:rFonts w:ascii="Cambria" w:hAnsi="Cambria"/>
        <w:i/>
        <w:sz w:val="18"/>
        <w:szCs w:val="20"/>
        <w:lang w:eastAsia="ar-SA"/>
      </w:rPr>
      <w:t>II  ul</w:t>
    </w:r>
    <w:proofErr w:type="gramEnd"/>
    <w:r w:rsidRPr="009746A5">
      <w:rPr>
        <w:rFonts w:ascii="Cambria" w:hAnsi="Cambria"/>
        <w:i/>
        <w:sz w:val="18"/>
        <w:szCs w:val="20"/>
        <w:lang w:eastAsia="ar-SA"/>
      </w:rPr>
      <w:t>. Prądnicka 80, 31-202 Kraków</w:t>
    </w:r>
  </w:p>
  <w:p w:rsidR="009746A5" w:rsidRPr="009746A5" w:rsidRDefault="00702120" w:rsidP="00F0240B">
    <w:pPr>
      <w:pStyle w:val="Nagwek"/>
      <w:rPr>
        <w:rFonts w:ascii="Cambria" w:hAnsi="Cambria"/>
        <w:i/>
        <w:sz w:val="18"/>
        <w:szCs w:val="20"/>
        <w:lang w:eastAsia="ar-SA"/>
      </w:rPr>
    </w:pPr>
    <w:r>
      <w:rPr>
        <w:rFonts w:ascii="Cambria" w:hAnsi="Cambria"/>
        <w:i/>
        <w:sz w:val="18"/>
        <w:szCs w:val="20"/>
        <w:lang w:eastAsia="ar-SA"/>
      </w:rPr>
      <w:t xml:space="preserve">Postępowanie nr </w:t>
    </w:r>
    <w:proofErr w:type="gramStart"/>
    <w:r>
      <w:rPr>
        <w:rFonts w:ascii="Cambria" w:hAnsi="Cambria"/>
        <w:i/>
        <w:sz w:val="18"/>
        <w:szCs w:val="20"/>
        <w:lang w:eastAsia="ar-SA"/>
      </w:rPr>
      <w:t>DZ.271.34.</w:t>
    </w:r>
    <w:r w:rsidR="00F0240B">
      <w:rPr>
        <w:rFonts w:ascii="Cambria" w:hAnsi="Cambria"/>
        <w:i/>
        <w:sz w:val="18"/>
        <w:szCs w:val="20"/>
        <w:lang w:eastAsia="ar-SA"/>
      </w:rPr>
      <w:t>2026</w:t>
    </w:r>
    <w:r w:rsidR="009746A5" w:rsidRPr="009746A5">
      <w:rPr>
        <w:rFonts w:ascii="Cambria" w:hAnsi="Cambria"/>
        <w:i/>
        <w:sz w:val="18"/>
        <w:szCs w:val="20"/>
        <w:lang w:eastAsia="ar-SA"/>
      </w:rPr>
      <w:t xml:space="preserve"> – </w:t>
    </w:r>
    <w:r w:rsidR="00F0240B" w:rsidRPr="00F0240B">
      <w:rPr>
        <w:rFonts w:ascii="Cambria" w:hAnsi="Cambria"/>
        <w:i/>
        <w:sz w:val="18"/>
        <w:szCs w:val="20"/>
        <w:lang w:eastAsia="ar-SA"/>
      </w:rPr>
      <w:t xml:space="preserve"> Wymiana</w:t>
    </w:r>
    <w:proofErr w:type="gramEnd"/>
    <w:r w:rsidR="00F0240B" w:rsidRPr="00F0240B">
      <w:rPr>
        <w:rFonts w:ascii="Cambria" w:hAnsi="Cambria"/>
        <w:i/>
        <w:sz w:val="18"/>
        <w:szCs w:val="20"/>
        <w:lang w:eastAsia="ar-SA"/>
      </w:rPr>
      <w:t xml:space="preserve"> poszycia dachowego budynku M6 Krakowskiego Szpitala Specjalistycznego im. św. Jana Pawła II</w:t>
    </w:r>
  </w:p>
  <w:p w:rsidR="009A5735" w:rsidRPr="009746A5" w:rsidRDefault="009746A5" w:rsidP="009746A5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9746A5">
      <w:rPr>
        <w:rFonts w:ascii="Cambria" w:hAnsi="Cambria"/>
        <w:i/>
        <w:sz w:val="18"/>
        <w:szCs w:val="20"/>
        <w:lang w:eastAsia="ar-SA"/>
      </w:rPr>
      <w:t>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9D20475E"/>
    <w:styleLink w:val="WWNum311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styleLink w:val="WWNum331"/>
    <w:lvl w:ilvl="0">
      <w:numFmt w:val="decimal"/>
      <w:pStyle w:val="Listapunktowana3"/>
      <w:lvlText w:val="*"/>
      <w:lvlJc w:val="left"/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5"/>
    <w:multiLevelType w:val="singleLevel"/>
    <w:tmpl w:val="524EFE1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7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113C4C"/>
    <w:multiLevelType w:val="hybridMultilevel"/>
    <w:tmpl w:val="90C8D2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71C37D6">
      <w:start w:val="1"/>
      <w:numFmt w:val="lowerLetter"/>
      <w:lvlText w:val="%2)"/>
      <w:lvlJc w:val="left"/>
      <w:pPr>
        <w:ind w:left="1440" w:hanging="360"/>
      </w:pPr>
      <w:rPr>
        <w:rFonts w:ascii="Cambria" w:eastAsia="Times New Roman" w:hAnsi="Cambri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A5590E"/>
    <w:multiLevelType w:val="hybridMultilevel"/>
    <w:tmpl w:val="78DAB3CA"/>
    <w:name w:val="WW8Num3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7851CA3"/>
    <w:multiLevelType w:val="hybridMultilevel"/>
    <w:tmpl w:val="A6E670DA"/>
    <w:name w:val="WW8Num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D34779"/>
    <w:multiLevelType w:val="hybridMultilevel"/>
    <w:tmpl w:val="6D502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CE0385"/>
    <w:multiLevelType w:val="hybridMultilevel"/>
    <w:tmpl w:val="6862DAFC"/>
    <w:lvl w:ilvl="0" w:tplc="A2F4054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F215E03"/>
    <w:multiLevelType w:val="hybridMultilevel"/>
    <w:tmpl w:val="77B28AB2"/>
    <w:lvl w:ilvl="0" w:tplc="160E90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9DCF696">
      <w:start w:val="1"/>
      <w:numFmt w:val="lowerLetter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315A5"/>
    <w:multiLevelType w:val="multilevel"/>
    <w:tmpl w:val="F7EA9306"/>
    <w:styleLink w:val="WWNum33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B297F61"/>
    <w:multiLevelType w:val="hybridMultilevel"/>
    <w:tmpl w:val="AEB6244A"/>
    <w:lvl w:ilvl="0" w:tplc="7F5A4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24A6C"/>
    <w:multiLevelType w:val="hybridMultilevel"/>
    <w:tmpl w:val="BD9CBC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C2BF7"/>
    <w:multiLevelType w:val="hybridMultilevel"/>
    <w:tmpl w:val="C8EC9C74"/>
    <w:lvl w:ilvl="0" w:tplc="5D502F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8AB0F9E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370F6DDC"/>
    <w:multiLevelType w:val="hybridMultilevel"/>
    <w:tmpl w:val="A1A481F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7B2F8A"/>
    <w:multiLevelType w:val="hybridMultilevel"/>
    <w:tmpl w:val="F55A4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56D31"/>
    <w:multiLevelType w:val="hybridMultilevel"/>
    <w:tmpl w:val="65BC326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8B52DF"/>
    <w:multiLevelType w:val="hybridMultilevel"/>
    <w:tmpl w:val="A0DC9328"/>
    <w:lvl w:ilvl="0" w:tplc="EBD27C44">
      <w:start w:val="1"/>
      <w:numFmt w:val="decimal"/>
      <w:lvlText w:val="%1."/>
      <w:lvlJc w:val="left"/>
      <w:pPr>
        <w:ind w:left="720" w:hanging="360"/>
      </w:pPr>
      <w:rPr>
        <w:rFonts w:ascii="MS Gothic" w:eastAsia="MS Gothic" w:hAnsi="MS Gothic" w:cs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A2126B"/>
    <w:multiLevelType w:val="hybridMultilevel"/>
    <w:tmpl w:val="D40C6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F1655F"/>
    <w:multiLevelType w:val="hybridMultilevel"/>
    <w:tmpl w:val="5066AFC0"/>
    <w:lvl w:ilvl="0" w:tplc="31EEF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351DB8"/>
    <w:multiLevelType w:val="hybridMultilevel"/>
    <w:tmpl w:val="FFBEA86A"/>
    <w:lvl w:ilvl="0" w:tplc="8C0E7442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3814E4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75271F"/>
    <w:multiLevelType w:val="hybridMultilevel"/>
    <w:tmpl w:val="876A806C"/>
    <w:lvl w:ilvl="0" w:tplc="B9384D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983E58"/>
    <w:multiLevelType w:val="hybridMultilevel"/>
    <w:tmpl w:val="B6F0B5FA"/>
    <w:lvl w:ilvl="0" w:tplc="5266A9FC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9">
    <w:nsid w:val="45BF6DC8"/>
    <w:multiLevelType w:val="hybridMultilevel"/>
    <w:tmpl w:val="DE969CE0"/>
    <w:name w:val="WW8Num3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DD54E1"/>
    <w:multiLevelType w:val="hybridMultilevel"/>
    <w:tmpl w:val="E7B48FCC"/>
    <w:lvl w:ilvl="0" w:tplc="969C7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82C7FB5"/>
    <w:multiLevelType w:val="multilevel"/>
    <w:tmpl w:val="1E620500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4B861F1B"/>
    <w:multiLevelType w:val="hybridMultilevel"/>
    <w:tmpl w:val="35D6E1F4"/>
    <w:lvl w:ilvl="0" w:tplc="F59C259A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4C43C7D"/>
    <w:multiLevelType w:val="multilevel"/>
    <w:tmpl w:val="85AEFB8E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eastAsia="Arial" w:hAnsi="Verdana" w:cs="Times New Roman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34">
    <w:nsid w:val="556555FE"/>
    <w:multiLevelType w:val="hybridMultilevel"/>
    <w:tmpl w:val="E9CE3DD6"/>
    <w:lvl w:ilvl="0" w:tplc="EB2211D0">
      <w:start w:val="1"/>
      <w:numFmt w:val="decimal"/>
      <w:lvlText w:val="%1."/>
      <w:lvlJc w:val="left"/>
      <w:pPr>
        <w:ind w:left="1064" w:hanging="360"/>
      </w:pPr>
      <w:rPr>
        <w:rFonts w:ascii="Arial" w:hAnsi="Arial" w:cs="Arial" w:hint="default"/>
        <w:sz w:val="22"/>
        <w:szCs w:val="22"/>
      </w:rPr>
    </w:lvl>
    <w:lvl w:ilvl="1" w:tplc="A5F8A9B8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C11884"/>
    <w:multiLevelType w:val="hybridMultilevel"/>
    <w:tmpl w:val="57641B1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BC0479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62720631"/>
    <w:multiLevelType w:val="multilevel"/>
    <w:tmpl w:val="2B04C41A"/>
    <w:styleLink w:val="WWNum3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4D46E3A"/>
    <w:multiLevelType w:val="hybridMultilevel"/>
    <w:tmpl w:val="E0440F9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6C4C8C"/>
    <w:multiLevelType w:val="hybridMultilevel"/>
    <w:tmpl w:val="98E27A64"/>
    <w:name w:val="WW8Num52222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43441CE"/>
    <w:multiLevelType w:val="hybridMultilevel"/>
    <w:tmpl w:val="61E4E9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B6DEC"/>
    <w:multiLevelType w:val="hybridMultilevel"/>
    <w:tmpl w:val="90940038"/>
    <w:name w:val="WW8Num52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EC4692"/>
    <w:multiLevelType w:val="multilevel"/>
    <w:tmpl w:val="C1186F10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BAB2FBF"/>
    <w:multiLevelType w:val="hybridMultilevel"/>
    <w:tmpl w:val="83D61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7"/>
        <w:numFmt w:val="bullet"/>
        <w:pStyle w:val="Listapunktowana3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3">
    <w:abstractNumId w:val="8"/>
  </w:num>
  <w:num w:numId="4">
    <w:abstractNumId w:val="12"/>
  </w:num>
  <w:num w:numId="5">
    <w:abstractNumId w:val="30"/>
  </w:num>
  <w:num w:numId="6">
    <w:abstractNumId w:val="22"/>
  </w:num>
  <w:num w:numId="7">
    <w:abstractNumId w:val="20"/>
  </w:num>
  <w:num w:numId="8">
    <w:abstractNumId w:val="40"/>
  </w:num>
  <w:num w:numId="9">
    <w:abstractNumId w:val="17"/>
  </w:num>
  <w:num w:numId="10">
    <w:abstractNumId w:val="16"/>
  </w:num>
  <w:num w:numId="11">
    <w:abstractNumId w:val="19"/>
  </w:num>
  <w:num w:numId="12">
    <w:abstractNumId w:val="36"/>
  </w:num>
  <w:num w:numId="13">
    <w:abstractNumId w:val="33"/>
  </w:num>
  <w:num w:numId="14">
    <w:abstractNumId w:val="38"/>
  </w:num>
  <w:num w:numId="15">
    <w:abstractNumId w:val="42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6">
    <w:abstractNumId w:val="15"/>
    <w:lvlOverride w:ilvl="0">
      <w:lvl w:ilvl="0">
        <w:start w:val="1"/>
        <w:numFmt w:val="lowerLetter"/>
        <w:lvlText w:val="%1)"/>
        <w:lvlJc w:val="left"/>
        <w:pPr>
          <w:ind w:left="108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80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52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24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96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68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40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12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840" w:hanging="180"/>
        </w:pPr>
      </w:lvl>
    </w:lvlOverride>
  </w:num>
  <w:num w:numId="17">
    <w:abstractNumId w:val="37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8">
    <w:abstractNumId w:val="9"/>
  </w:num>
  <w:num w:numId="19">
    <w:abstractNumId w:val="23"/>
  </w:num>
  <w:num w:numId="20">
    <w:abstractNumId w:val="42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2"/>
          <w:szCs w:val="22"/>
        </w:rPr>
      </w:lvl>
    </w:lvlOverride>
  </w:num>
  <w:num w:numId="21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22">
    <w:abstractNumId w:val="31"/>
  </w:num>
  <w:num w:numId="23">
    <w:abstractNumId w:val="43"/>
  </w:num>
  <w:num w:numId="24">
    <w:abstractNumId w:val="27"/>
  </w:num>
  <w:num w:numId="25">
    <w:abstractNumId w:val="25"/>
  </w:num>
  <w:num w:numId="26">
    <w:abstractNumId w:val="32"/>
  </w:num>
  <w:num w:numId="27">
    <w:abstractNumId w:val="18"/>
  </w:num>
  <w:num w:numId="28">
    <w:abstractNumId w:val="15"/>
  </w:num>
  <w:num w:numId="29">
    <w:abstractNumId w:val="28"/>
  </w:num>
  <w:num w:numId="30">
    <w:abstractNumId w:val="34"/>
  </w:num>
  <w:num w:numId="31">
    <w:abstractNumId w:val="26"/>
  </w:num>
  <w:num w:numId="32">
    <w:abstractNumId w:val="14"/>
  </w:num>
  <w:num w:numId="33">
    <w:abstractNumId w:val="2"/>
  </w:num>
  <w:num w:numId="34">
    <w:abstractNumId w:val="21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37"/>
  </w:num>
  <w:num w:numId="38">
    <w:abstractNumId w:val="42"/>
  </w:num>
  <w:num w:numId="39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E5A"/>
    <w:rsid w:val="00000099"/>
    <w:rsid w:val="0000014B"/>
    <w:rsid w:val="000001B8"/>
    <w:rsid w:val="00000716"/>
    <w:rsid w:val="00000F11"/>
    <w:rsid w:val="00001837"/>
    <w:rsid w:val="00001A5E"/>
    <w:rsid w:val="00001D0D"/>
    <w:rsid w:val="00001DF1"/>
    <w:rsid w:val="000028C5"/>
    <w:rsid w:val="00002BD1"/>
    <w:rsid w:val="00003043"/>
    <w:rsid w:val="000037FB"/>
    <w:rsid w:val="0000381B"/>
    <w:rsid w:val="0000395D"/>
    <w:rsid w:val="00003D1F"/>
    <w:rsid w:val="00003DF5"/>
    <w:rsid w:val="000040DE"/>
    <w:rsid w:val="00004201"/>
    <w:rsid w:val="00004318"/>
    <w:rsid w:val="0000477A"/>
    <w:rsid w:val="00004A1A"/>
    <w:rsid w:val="00004CFB"/>
    <w:rsid w:val="00004D7C"/>
    <w:rsid w:val="00005859"/>
    <w:rsid w:val="00005CC8"/>
    <w:rsid w:val="0000610E"/>
    <w:rsid w:val="0000618D"/>
    <w:rsid w:val="000067AF"/>
    <w:rsid w:val="0000691F"/>
    <w:rsid w:val="00006AED"/>
    <w:rsid w:val="00006C69"/>
    <w:rsid w:val="00006F84"/>
    <w:rsid w:val="0000767F"/>
    <w:rsid w:val="000102FD"/>
    <w:rsid w:val="0001032F"/>
    <w:rsid w:val="0001073E"/>
    <w:rsid w:val="00010896"/>
    <w:rsid w:val="0001135E"/>
    <w:rsid w:val="00011AFD"/>
    <w:rsid w:val="000123EE"/>
    <w:rsid w:val="00012430"/>
    <w:rsid w:val="000126D2"/>
    <w:rsid w:val="0001276C"/>
    <w:rsid w:val="00012E3E"/>
    <w:rsid w:val="00012EB0"/>
    <w:rsid w:val="00012F2B"/>
    <w:rsid w:val="00012FB3"/>
    <w:rsid w:val="00013702"/>
    <w:rsid w:val="00014005"/>
    <w:rsid w:val="000141B3"/>
    <w:rsid w:val="00014662"/>
    <w:rsid w:val="00014708"/>
    <w:rsid w:val="00014968"/>
    <w:rsid w:val="00014AED"/>
    <w:rsid w:val="00014B22"/>
    <w:rsid w:val="0001527B"/>
    <w:rsid w:val="00015370"/>
    <w:rsid w:val="000158AB"/>
    <w:rsid w:val="00016623"/>
    <w:rsid w:val="000166C5"/>
    <w:rsid w:val="00016D49"/>
    <w:rsid w:val="00016E40"/>
    <w:rsid w:val="00016E88"/>
    <w:rsid w:val="00017082"/>
    <w:rsid w:val="00017D85"/>
    <w:rsid w:val="00017F71"/>
    <w:rsid w:val="000208BC"/>
    <w:rsid w:val="000212E2"/>
    <w:rsid w:val="00021FBB"/>
    <w:rsid w:val="00022496"/>
    <w:rsid w:val="00022EAD"/>
    <w:rsid w:val="00023364"/>
    <w:rsid w:val="000237F1"/>
    <w:rsid w:val="00024B71"/>
    <w:rsid w:val="0002552E"/>
    <w:rsid w:val="00025A6D"/>
    <w:rsid w:val="00026522"/>
    <w:rsid w:val="0002701B"/>
    <w:rsid w:val="00027905"/>
    <w:rsid w:val="00027ABF"/>
    <w:rsid w:val="00027DF0"/>
    <w:rsid w:val="00027F20"/>
    <w:rsid w:val="00027F91"/>
    <w:rsid w:val="000309F7"/>
    <w:rsid w:val="00030AF1"/>
    <w:rsid w:val="00030EB6"/>
    <w:rsid w:val="00030F7D"/>
    <w:rsid w:val="0003117E"/>
    <w:rsid w:val="0003143F"/>
    <w:rsid w:val="00031799"/>
    <w:rsid w:val="00031C81"/>
    <w:rsid w:val="0003221B"/>
    <w:rsid w:val="00032331"/>
    <w:rsid w:val="0003288E"/>
    <w:rsid w:val="00032FF8"/>
    <w:rsid w:val="0003384D"/>
    <w:rsid w:val="000347EB"/>
    <w:rsid w:val="00034A55"/>
    <w:rsid w:val="0003503D"/>
    <w:rsid w:val="00035283"/>
    <w:rsid w:val="0003555D"/>
    <w:rsid w:val="00036298"/>
    <w:rsid w:val="00036927"/>
    <w:rsid w:val="00037B10"/>
    <w:rsid w:val="00037C97"/>
    <w:rsid w:val="00037ED3"/>
    <w:rsid w:val="00040B7A"/>
    <w:rsid w:val="00041184"/>
    <w:rsid w:val="00041E19"/>
    <w:rsid w:val="00043190"/>
    <w:rsid w:val="000435CB"/>
    <w:rsid w:val="00043F3D"/>
    <w:rsid w:val="000443D4"/>
    <w:rsid w:val="00044868"/>
    <w:rsid w:val="00044C3B"/>
    <w:rsid w:val="00044E9F"/>
    <w:rsid w:val="00044EF9"/>
    <w:rsid w:val="00045747"/>
    <w:rsid w:val="00046EDD"/>
    <w:rsid w:val="000471EE"/>
    <w:rsid w:val="00047593"/>
    <w:rsid w:val="000475A8"/>
    <w:rsid w:val="00047F31"/>
    <w:rsid w:val="000500B6"/>
    <w:rsid w:val="00050574"/>
    <w:rsid w:val="000505B4"/>
    <w:rsid w:val="00050662"/>
    <w:rsid w:val="000506CF"/>
    <w:rsid w:val="00050E41"/>
    <w:rsid w:val="0005149F"/>
    <w:rsid w:val="000514D2"/>
    <w:rsid w:val="00051E4D"/>
    <w:rsid w:val="00052446"/>
    <w:rsid w:val="00053025"/>
    <w:rsid w:val="000536E9"/>
    <w:rsid w:val="0005389F"/>
    <w:rsid w:val="00054BEE"/>
    <w:rsid w:val="00054EB9"/>
    <w:rsid w:val="000550E6"/>
    <w:rsid w:val="00055848"/>
    <w:rsid w:val="00055967"/>
    <w:rsid w:val="00055A44"/>
    <w:rsid w:val="0005668D"/>
    <w:rsid w:val="00056C95"/>
    <w:rsid w:val="00056CC4"/>
    <w:rsid w:val="00057277"/>
    <w:rsid w:val="000573C8"/>
    <w:rsid w:val="00057413"/>
    <w:rsid w:val="000575E1"/>
    <w:rsid w:val="00057AA8"/>
    <w:rsid w:val="00057AEF"/>
    <w:rsid w:val="00057B40"/>
    <w:rsid w:val="00060109"/>
    <w:rsid w:val="00060BE5"/>
    <w:rsid w:val="00061308"/>
    <w:rsid w:val="00061996"/>
    <w:rsid w:val="000631DE"/>
    <w:rsid w:val="000631ED"/>
    <w:rsid w:val="00063285"/>
    <w:rsid w:val="00063BFC"/>
    <w:rsid w:val="00064192"/>
    <w:rsid w:val="00064229"/>
    <w:rsid w:val="00064425"/>
    <w:rsid w:val="00064B4C"/>
    <w:rsid w:val="00064CFF"/>
    <w:rsid w:val="00065071"/>
    <w:rsid w:val="00066013"/>
    <w:rsid w:val="000661FD"/>
    <w:rsid w:val="00066520"/>
    <w:rsid w:val="0006666F"/>
    <w:rsid w:val="0006674F"/>
    <w:rsid w:val="00066E93"/>
    <w:rsid w:val="000670C7"/>
    <w:rsid w:val="000673F0"/>
    <w:rsid w:val="00067A48"/>
    <w:rsid w:val="00067DD4"/>
    <w:rsid w:val="000702E6"/>
    <w:rsid w:val="000718B3"/>
    <w:rsid w:val="0007198F"/>
    <w:rsid w:val="0007279D"/>
    <w:rsid w:val="00072A18"/>
    <w:rsid w:val="00072F0A"/>
    <w:rsid w:val="0007322F"/>
    <w:rsid w:val="00073911"/>
    <w:rsid w:val="000739F9"/>
    <w:rsid w:val="00073F8C"/>
    <w:rsid w:val="00073FF1"/>
    <w:rsid w:val="00074BE0"/>
    <w:rsid w:val="00074C04"/>
    <w:rsid w:val="0007534F"/>
    <w:rsid w:val="0007540A"/>
    <w:rsid w:val="000755BE"/>
    <w:rsid w:val="00075865"/>
    <w:rsid w:val="00075E8A"/>
    <w:rsid w:val="00076B1C"/>
    <w:rsid w:val="00076DC7"/>
    <w:rsid w:val="00076F10"/>
    <w:rsid w:val="00077587"/>
    <w:rsid w:val="00077FB3"/>
    <w:rsid w:val="0008038F"/>
    <w:rsid w:val="00080EA3"/>
    <w:rsid w:val="00081710"/>
    <w:rsid w:val="00081AE9"/>
    <w:rsid w:val="0008211F"/>
    <w:rsid w:val="00082182"/>
    <w:rsid w:val="0008244C"/>
    <w:rsid w:val="0008271E"/>
    <w:rsid w:val="000828DD"/>
    <w:rsid w:val="000830DA"/>
    <w:rsid w:val="00083AFA"/>
    <w:rsid w:val="00083DDA"/>
    <w:rsid w:val="00083F46"/>
    <w:rsid w:val="000841D6"/>
    <w:rsid w:val="000848FC"/>
    <w:rsid w:val="00084AF8"/>
    <w:rsid w:val="000850F9"/>
    <w:rsid w:val="000851E1"/>
    <w:rsid w:val="0008522B"/>
    <w:rsid w:val="00085352"/>
    <w:rsid w:val="000854F4"/>
    <w:rsid w:val="0008629A"/>
    <w:rsid w:val="000863F3"/>
    <w:rsid w:val="00086563"/>
    <w:rsid w:val="00086628"/>
    <w:rsid w:val="00087002"/>
    <w:rsid w:val="0008738F"/>
    <w:rsid w:val="00087E6C"/>
    <w:rsid w:val="00090009"/>
    <w:rsid w:val="00090A9A"/>
    <w:rsid w:val="00090B57"/>
    <w:rsid w:val="00090D4E"/>
    <w:rsid w:val="000913EB"/>
    <w:rsid w:val="000917C4"/>
    <w:rsid w:val="00091BC1"/>
    <w:rsid w:val="00091F8A"/>
    <w:rsid w:val="00092047"/>
    <w:rsid w:val="000928E3"/>
    <w:rsid w:val="0009386A"/>
    <w:rsid w:val="00093B90"/>
    <w:rsid w:val="00093BC3"/>
    <w:rsid w:val="00093D16"/>
    <w:rsid w:val="0009426E"/>
    <w:rsid w:val="00094271"/>
    <w:rsid w:val="0009453A"/>
    <w:rsid w:val="00095293"/>
    <w:rsid w:val="000954B7"/>
    <w:rsid w:val="00095E02"/>
    <w:rsid w:val="00096248"/>
    <w:rsid w:val="00096FF8"/>
    <w:rsid w:val="000975B0"/>
    <w:rsid w:val="00097621"/>
    <w:rsid w:val="00097691"/>
    <w:rsid w:val="000A04C8"/>
    <w:rsid w:val="000A05F3"/>
    <w:rsid w:val="000A101C"/>
    <w:rsid w:val="000A18F2"/>
    <w:rsid w:val="000A1AFE"/>
    <w:rsid w:val="000A2C7C"/>
    <w:rsid w:val="000A2F78"/>
    <w:rsid w:val="000A30BB"/>
    <w:rsid w:val="000A3BC2"/>
    <w:rsid w:val="000A3BDC"/>
    <w:rsid w:val="000A55C3"/>
    <w:rsid w:val="000A5904"/>
    <w:rsid w:val="000A627A"/>
    <w:rsid w:val="000A6329"/>
    <w:rsid w:val="000A6794"/>
    <w:rsid w:val="000A6C7C"/>
    <w:rsid w:val="000A6CEC"/>
    <w:rsid w:val="000A6EB1"/>
    <w:rsid w:val="000A72BD"/>
    <w:rsid w:val="000A77FA"/>
    <w:rsid w:val="000A7C4E"/>
    <w:rsid w:val="000A7EBB"/>
    <w:rsid w:val="000B0275"/>
    <w:rsid w:val="000B0B0F"/>
    <w:rsid w:val="000B17FA"/>
    <w:rsid w:val="000B1A28"/>
    <w:rsid w:val="000B1B13"/>
    <w:rsid w:val="000B1CF1"/>
    <w:rsid w:val="000B2BD8"/>
    <w:rsid w:val="000B2DF9"/>
    <w:rsid w:val="000B2ED8"/>
    <w:rsid w:val="000B2F72"/>
    <w:rsid w:val="000B3524"/>
    <w:rsid w:val="000B37BF"/>
    <w:rsid w:val="000B4141"/>
    <w:rsid w:val="000B487C"/>
    <w:rsid w:val="000B4FB1"/>
    <w:rsid w:val="000B577B"/>
    <w:rsid w:val="000B5DB6"/>
    <w:rsid w:val="000B5DDD"/>
    <w:rsid w:val="000B63DD"/>
    <w:rsid w:val="000B65BF"/>
    <w:rsid w:val="000B663E"/>
    <w:rsid w:val="000B6793"/>
    <w:rsid w:val="000B683D"/>
    <w:rsid w:val="000B696B"/>
    <w:rsid w:val="000B6C86"/>
    <w:rsid w:val="000B6FAD"/>
    <w:rsid w:val="000B7CD1"/>
    <w:rsid w:val="000B7CFE"/>
    <w:rsid w:val="000C0337"/>
    <w:rsid w:val="000C06E0"/>
    <w:rsid w:val="000C094D"/>
    <w:rsid w:val="000C0ECB"/>
    <w:rsid w:val="000C16ED"/>
    <w:rsid w:val="000C1750"/>
    <w:rsid w:val="000C1778"/>
    <w:rsid w:val="000C18BB"/>
    <w:rsid w:val="000C1912"/>
    <w:rsid w:val="000C1965"/>
    <w:rsid w:val="000C1A1C"/>
    <w:rsid w:val="000C1DB9"/>
    <w:rsid w:val="000C352A"/>
    <w:rsid w:val="000C35DC"/>
    <w:rsid w:val="000C3623"/>
    <w:rsid w:val="000C3F75"/>
    <w:rsid w:val="000C4105"/>
    <w:rsid w:val="000C4E7E"/>
    <w:rsid w:val="000C4EF4"/>
    <w:rsid w:val="000C514D"/>
    <w:rsid w:val="000C5853"/>
    <w:rsid w:val="000C5F0B"/>
    <w:rsid w:val="000C66AF"/>
    <w:rsid w:val="000C6B61"/>
    <w:rsid w:val="000C75D7"/>
    <w:rsid w:val="000C7FBE"/>
    <w:rsid w:val="000D064D"/>
    <w:rsid w:val="000D0BE6"/>
    <w:rsid w:val="000D0C22"/>
    <w:rsid w:val="000D0DBA"/>
    <w:rsid w:val="000D1770"/>
    <w:rsid w:val="000D28CA"/>
    <w:rsid w:val="000D3376"/>
    <w:rsid w:val="000D35A2"/>
    <w:rsid w:val="000D365C"/>
    <w:rsid w:val="000D390A"/>
    <w:rsid w:val="000D3ECC"/>
    <w:rsid w:val="000D4D70"/>
    <w:rsid w:val="000D4DCB"/>
    <w:rsid w:val="000D502F"/>
    <w:rsid w:val="000D5605"/>
    <w:rsid w:val="000D57D4"/>
    <w:rsid w:val="000D580C"/>
    <w:rsid w:val="000D5F25"/>
    <w:rsid w:val="000D6C06"/>
    <w:rsid w:val="000D7388"/>
    <w:rsid w:val="000D782B"/>
    <w:rsid w:val="000D7BC6"/>
    <w:rsid w:val="000D7CCD"/>
    <w:rsid w:val="000E0464"/>
    <w:rsid w:val="000E0AE0"/>
    <w:rsid w:val="000E0B37"/>
    <w:rsid w:val="000E0C47"/>
    <w:rsid w:val="000E0D42"/>
    <w:rsid w:val="000E12AA"/>
    <w:rsid w:val="000E15A3"/>
    <w:rsid w:val="000E1AFF"/>
    <w:rsid w:val="000E1E3E"/>
    <w:rsid w:val="000E1E4E"/>
    <w:rsid w:val="000E3A3D"/>
    <w:rsid w:val="000E4411"/>
    <w:rsid w:val="000E448F"/>
    <w:rsid w:val="000E45D5"/>
    <w:rsid w:val="000E4FB3"/>
    <w:rsid w:val="000E52FE"/>
    <w:rsid w:val="000E56B9"/>
    <w:rsid w:val="000E5A99"/>
    <w:rsid w:val="000E5DB6"/>
    <w:rsid w:val="000E5DC5"/>
    <w:rsid w:val="000E62EE"/>
    <w:rsid w:val="000E6608"/>
    <w:rsid w:val="000E681E"/>
    <w:rsid w:val="000E6A21"/>
    <w:rsid w:val="000E77B5"/>
    <w:rsid w:val="000E7B90"/>
    <w:rsid w:val="000E7EEC"/>
    <w:rsid w:val="000F004E"/>
    <w:rsid w:val="000F04E2"/>
    <w:rsid w:val="000F05F9"/>
    <w:rsid w:val="000F069D"/>
    <w:rsid w:val="000F0930"/>
    <w:rsid w:val="000F0E63"/>
    <w:rsid w:val="000F16D6"/>
    <w:rsid w:val="000F177D"/>
    <w:rsid w:val="000F1CD8"/>
    <w:rsid w:val="000F2111"/>
    <w:rsid w:val="000F2FBB"/>
    <w:rsid w:val="000F3043"/>
    <w:rsid w:val="000F3223"/>
    <w:rsid w:val="000F35ED"/>
    <w:rsid w:val="000F3715"/>
    <w:rsid w:val="000F47F3"/>
    <w:rsid w:val="000F4A81"/>
    <w:rsid w:val="000F4D4F"/>
    <w:rsid w:val="000F4D80"/>
    <w:rsid w:val="000F4EA1"/>
    <w:rsid w:val="000F5552"/>
    <w:rsid w:val="000F5703"/>
    <w:rsid w:val="000F61B0"/>
    <w:rsid w:val="000F62C4"/>
    <w:rsid w:val="000F6F16"/>
    <w:rsid w:val="000F6F7B"/>
    <w:rsid w:val="000F73E3"/>
    <w:rsid w:val="000F7418"/>
    <w:rsid w:val="001002EC"/>
    <w:rsid w:val="0010077E"/>
    <w:rsid w:val="00100D54"/>
    <w:rsid w:val="00101C42"/>
    <w:rsid w:val="001020E5"/>
    <w:rsid w:val="001028B9"/>
    <w:rsid w:val="0010294E"/>
    <w:rsid w:val="001029A9"/>
    <w:rsid w:val="00102E5E"/>
    <w:rsid w:val="00102F1D"/>
    <w:rsid w:val="001031E8"/>
    <w:rsid w:val="00103DB8"/>
    <w:rsid w:val="00104791"/>
    <w:rsid w:val="001047B2"/>
    <w:rsid w:val="00104D61"/>
    <w:rsid w:val="001051A4"/>
    <w:rsid w:val="0010577E"/>
    <w:rsid w:val="00105C09"/>
    <w:rsid w:val="00105FAF"/>
    <w:rsid w:val="00106362"/>
    <w:rsid w:val="0010675E"/>
    <w:rsid w:val="00106C09"/>
    <w:rsid w:val="00106CF7"/>
    <w:rsid w:val="00107015"/>
    <w:rsid w:val="00107993"/>
    <w:rsid w:val="00107EF0"/>
    <w:rsid w:val="00110876"/>
    <w:rsid w:val="0011130A"/>
    <w:rsid w:val="0011156A"/>
    <w:rsid w:val="00111BAA"/>
    <w:rsid w:val="00111DD1"/>
    <w:rsid w:val="00111EAF"/>
    <w:rsid w:val="00111FB6"/>
    <w:rsid w:val="001120B7"/>
    <w:rsid w:val="001121CE"/>
    <w:rsid w:val="00112B81"/>
    <w:rsid w:val="00112CFA"/>
    <w:rsid w:val="0011318C"/>
    <w:rsid w:val="0011360B"/>
    <w:rsid w:val="001138F9"/>
    <w:rsid w:val="00113C43"/>
    <w:rsid w:val="0011413F"/>
    <w:rsid w:val="0011455B"/>
    <w:rsid w:val="00115169"/>
    <w:rsid w:val="00115945"/>
    <w:rsid w:val="0011641F"/>
    <w:rsid w:val="0011669F"/>
    <w:rsid w:val="00116C45"/>
    <w:rsid w:val="00117137"/>
    <w:rsid w:val="001171BF"/>
    <w:rsid w:val="00117F1C"/>
    <w:rsid w:val="00120209"/>
    <w:rsid w:val="001207E3"/>
    <w:rsid w:val="00120809"/>
    <w:rsid w:val="00121185"/>
    <w:rsid w:val="001212E1"/>
    <w:rsid w:val="00121ADB"/>
    <w:rsid w:val="00121FCF"/>
    <w:rsid w:val="0012220B"/>
    <w:rsid w:val="0012221D"/>
    <w:rsid w:val="001222B9"/>
    <w:rsid w:val="00122455"/>
    <w:rsid w:val="0012274B"/>
    <w:rsid w:val="00122C2E"/>
    <w:rsid w:val="00122FF2"/>
    <w:rsid w:val="00123D23"/>
    <w:rsid w:val="0012481B"/>
    <w:rsid w:val="001248B5"/>
    <w:rsid w:val="00124AD9"/>
    <w:rsid w:val="00124E5A"/>
    <w:rsid w:val="001257C6"/>
    <w:rsid w:val="001257FA"/>
    <w:rsid w:val="00125E63"/>
    <w:rsid w:val="00126C20"/>
    <w:rsid w:val="001270FE"/>
    <w:rsid w:val="00127432"/>
    <w:rsid w:val="001275C8"/>
    <w:rsid w:val="001276A5"/>
    <w:rsid w:val="001279B2"/>
    <w:rsid w:val="001279FD"/>
    <w:rsid w:val="0013051D"/>
    <w:rsid w:val="00130745"/>
    <w:rsid w:val="00131414"/>
    <w:rsid w:val="00131480"/>
    <w:rsid w:val="00131B67"/>
    <w:rsid w:val="00131F83"/>
    <w:rsid w:val="0013258C"/>
    <w:rsid w:val="00132694"/>
    <w:rsid w:val="0013324E"/>
    <w:rsid w:val="00133E01"/>
    <w:rsid w:val="00134502"/>
    <w:rsid w:val="0013469B"/>
    <w:rsid w:val="001346FE"/>
    <w:rsid w:val="001347BD"/>
    <w:rsid w:val="00135264"/>
    <w:rsid w:val="00135710"/>
    <w:rsid w:val="00135DD1"/>
    <w:rsid w:val="0013683C"/>
    <w:rsid w:val="00136A98"/>
    <w:rsid w:val="00136F7A"/>
    <w:rsid w:val="001375E8"/>
    <w:rsid w:val="00137D75"/>
    <w:rsid w:val="001400EB"/>
    <w:rsid w:val="0014157B"/>
    <w:rsid w:val="001415ED"/>
    <w:rsid w:val="00141929"/>
    <w:rsid w:val="00141936"/>
    <w:rsid w:val="00141DF2"/>
    <w:rsid w:val="001423D9"/>
    <w:rsid w:val="0014290C"/>
    <w:rsid w:val="00142A71"/>
    <w:rsid w:val="00142C46"/>
    <w:rsid w:val="0014355A"/>
    <w:rsid w:val="001436B2"/>
    <w:rsid w:val="0014393E"/>
    <w:rsid w:val="00143C61"/>
    <w:rsid w:val="00144105"/>
    <w:rsid w:val="00144182"/>
    <w:rsid w:val="00145171"/>
    <w:rsid w:val="001461CF"/>
    <w:rsid w:val="001478B6"/>
    <w:rsid w:val="00147A79"/>
    <w:rsid w:val="00147D2A"/>
    <w:rsid w:val="00147D8E"/>
    <w:rsid w:val="00147DF8"/>
    <w:rsid w:val="001500CB"/>
    <w:rsid w:val="001502C6"/>
    <w:rsid w:val="00150728"/>
    <w:rsid w:val="00151338"/>
    <w:rsid w:val="00151B55"/>
    <w:rsid w:val="00151BBB"/>
    <w:rsid w:val="00151E5E"/>
    <w:rsid w:val="00152310"/>
    <w:rsid w:val="0015242C"/>
    <w:rsid w:val="00152A83"/>
    <w:rsid w:val="001530D0"/>
    <w:rsid w:val="00153B1B"/>
    <w:rsid w:val="00153E2C"/>
    <w:rsid w:val="0015454A"/>
    <w:rsid w:val="00154EBB"/>
    <w:rsid w:val="0015568C"/>
    <w:rsid w:val="00155793"/>
    <w:rsid w:val="00156367"/>
    <w:rsid w:val="00156E2D"/>
    <w:rsid w:val="001572DC"/>
    <w:rsid w:val="00160175"/>
    <w:rsid w:val="001603C1"/>
    <w:rsid w:val="001607FD"/>
    <w:rsid w:val="0016084D"/>
    <w:rsid w:val="00160930"/>
    <w:rsid w:val="0016132C"/>
    <w:rsid w:val="00161849"/>
    <w:rsid w:val="001619E5"/>
    <w:rsid w:val="00161DAB"/>
    <w:rsid w:val="001624BB"/>
    <w:rsid w:val="00162B2E"/>
    <w:rsid w:val="001630F9"/>
    <w:rsid w:val="00163663"/>
    <w:rsid w:val="001636CA"/>
    <w:rsid w:val="00163B4F"/>
    <w:rsid w:val="00163CC0"/>
    <w:rsid w:val="00163D3B"/>
    <w:rsid w:val="00164678"/>
    <w:rsid w:val="00164E28"/>
    <w:rsid w:val="00165571"/>
    <w:rsid w:val="00165593"/>
    <w:rsid w:val="00165D9B"/>
    <w:rsid w:val="00165DF5"/>
    <w:rsid w:val="00166810"/>
    <w:rsid w:val="00166B58"/>
    <w:rsid w:val="0016729C"/>
    <w:rsid w:val="00167A8E"/>
    <w:rsid w:val="00167D53"/>
    <w:rsid w:val="00170155"/>
    <w:rsid w:val="0017095A"/>
    <w:rsid w:val="00170CAC"/>
    <w:rsid w:val="001719D9"/>
    <w:rsid w:val="00171DA7"/>
    <w:rsid w:val="001725B7"/>
    <w:rsid w:val="0017271D"/>
    <w:rsid w:val="0017294C"/>
    <w:rsid w:val="001732A3"/>
    <w:rsid w:val="001735E6"/>
    <w:rsid w:val="00174ABD"/>
    <w:rsid w:val="001753AC"/>
    <w:rsid w:val="00175B5B"/>
    <w:rsid w:val="00175E16"/>
    <w:rsid w:val="00175E50"/>
    <w:rsid w:val="00175F3F"/>
    <w:rsid w:val="00175F57"/>
    <w:rsid w:val="00176097"/>
    <w:rsid w:val="0017698A"/>
    <w:rsid w:val="00176AA3"/>
    <w:rsid w:val="00176B06"/>
    <w:rsid w:val="00176C3F"/>
    <w:rsid w:val="00176DE1"/>
    <w:rsid w:val="0017721D"/>
    <w:rsid w:val="0017733A"/>
    <w:rsid w:val="00177621"/>
    <w:rsid w:val="00177756"/>
    <w:rsid w:val="00177E0D"/>
    <w:rsid w:val="00177E39"/>
    <w:rsid w:val="00177FD5"/>
    <w:rsid w:val="00180816"/>
    <w:rsid w:val="00181615"/>
    <w:rsid w:val="00181620"/>
    <w:rsid w:val="00181FBB"/>
    <w:rsid w:val="001821AC"/>
    <w:rsid w:val="001823DA"/>
    <w:rsid w:val="00182595"/>
    <w:rsid w:val="00182694"/>
    <w:rsid w:val="001827D9"/>
    <w:rsid w:val="00182D01"/>
    <w:rsid w:val="001832A4"/>
    <w:rsid w:val="00183A7A"/>
    <w:rsid w:val="00183AC4"/>
    <w:rsid w:val="00183AF9"/>
    <w:rsid w:val="00184BDB"/>
    <w:rsid w:val="001854CE"/>
    <w:rsid w:val="00185C0B"/>
    <w:rsid w:val="00185E21"/>
    <w:rsid w:val="00186362"/>
    <w:rsid w:val="00186C08"/>
    <w:rsid w:val="00187035"/>
    <w:rsid w:val="0018713C"/>
    <w:rsid w:val="00187803"/>
    <w:rsid w:val="001878FB"/>
    <w:rsid w:val="00190127"/>
    <w:rsid w:val="001902C0"/>
    <w:rsid w:val="00190493"/>
    <w:rsid w:val="001908CE"/>
    <w:rsid w:val="00191087"/>
    <w:rsid w:val="0019194C"/>
    <w:rsid w:val="00191DB7"/>
    <w:rsid w:val="001924BB"/>
    <w:rsid w:val="001927CA"/>
    <w:rsid w:val="00192DCE"/>
    <w:rsid w:val="0019352D"/>
    <w:rsid w:val="0019361B"/>
    <w:rsid w:val="001936FD"/>
    <w:rsid w:val="00193852"/>
    <w:rsid w:val="00193A39"/>
    <w:rsid w:val="00194F7D"/>
    <w:rsid w:val="00195547"/>
    <w:rsid w:val="001955A4"/>
    <w:rsid w:val="0019568B"/>
    <w:rsid w:val="00195751"/>
    <w:rsid w:val="0019593A"/>
    <w:rsid w:val="00195CC3"/>
    <w:rsid w:val="00195F89"/>
    <w:rsid w:val="001966FE"/>
    <w:rsid w:val="00196BAC"/>
    <w:rsid w:val="001A01AB"/>
    <w:rsid w:val="001A027D"/>
    <w:rsid w:val="001A039B"/>
    <w:rsid w:val="001A0740"/>
    <w:rsid w:val="001A1316"/>
    <w:rsid w:val="001A1A6E"/>
    <w:rsid w:val="001A1C45"/>
    <w:rsid w:val="001A1DC7"/>
    <w:rsid w:val="001A1E83"/>
    <w:rsid w:val="001A1FA7"/>
    <w:rsid w:val="001A2056"/>
    <w:rsid w:val="001A29FC"/>
    <w:rsid w:val="001A36D9"/>
    <w:rsid w:val="001A3892"/>
    <w:rsid w:val="001A38A8"/>
    <w:rsid w:val="001A38B0"/>
    <w:rsid w:val="001A3BC2"/>
    <w:rsid w:val="001A3E77"/>
    <w:rsid w:val="001A46C0"/>
    <w:rsid w:val="001A4B47"/>
    <w:rsid w:val="001A52D1"/>
    <w:rsid w:val="001A536F"/>
    <w:rsid w:val="001A5931"/>
    <w:rsid w:val="001A69F4"/>
    <w:rsid w:val="001A6DB3"/>
    <w:rsid w:val="001A6FD1"/>
    <w:rsid w:val="001A7719"/>
    <w:rsid w:val="001A78CF"/>
    <w:rsid w:val="001A7B82"/>
    <w:rsid w:val="001A7C4B"/>
    <w:rsid w:val="001B01FB"/>
    <w:rsid w:val="001B03E3"/>
    <w:rsid w:val="001B0859"/>
    <w:rsid w:val="001B0DA8"/>
    <w:rsid w:val="001B1323"/>
    <w:rsid w:val="001B1884"/>
    <w:rsid w:val="001B1995"/>
    <w:rsid w:val="001B1B0A"/>
    <w:rsid w:val="001B1BB0"/>
    <w:rsid w:val="001B2072"/>
    <w:rsid w:val="001B2097"/>
    <w:rsid w:val="001B2306"/>
    <w:rsid w:val="001B251C"/>
    <w:rsid w:val="001B27F9"/>
    <w:rsid w:val="001B37DA"/>
    <w:rsid w:val="001B3981"/>
    <w:rsid w:val="001B3F23"/>
    <w:rsid w:val="001B4466"/>
    <w:rsid w:val="001B4A5F"/>
    <w:rsid w:val="001B52C2"/>
    <w:rsid w:val="001B536D"/>
    <w:rsid w:val="001B5911"/>
    <w:rsid w:val="001B5A98"/>
    <w:rsid w:val="001B5B21"/>
    <w:rsid w:val="001B5CA9"/>
    <w:rsid w:val="001B5CB7"/>
    <w:rsid w:val="001B6170"/>
    <w:rsid w:val="001B6535"/>
    <w:rsid w:val="001B6679"/>
    <w:rsid w:val="001B6BBF"/>
    <w:rsid w:val="001B7C53"/>
    <w:rsid w:val="001B7D8E"/>
    <w:rsid w:val="001B7DD6"/>
    <w:rsid w:val="001C080C"/>
    <w:rsid w:val="001C099A"/>
    <w:rsid w:val="001C0EDE"/>
    <w:rsid w:val="001C207D"/>
    <w:rsid w:val="001C283A"/>
    <w:rsid w:val="001C2C76"/>
    <w:rsid w:val="001C2DD6"/>
    <w:rsid w:val="001C30A8"/>
    <w:rsid w:val="001C3195"/>
    <w:rsid w:val="001C3B7B"/>
    <w:rsid w:val="001C4219"/>
    <w:rsid w:val="001C4626"/>
    <w:rsid w:val="001C4C85"/>
    <w:rsid w:val="001C4CDE"/>
    <w:rsid w:val="001C4D19"/>
    <w:rsid w:val="001C5053"/>
    <w:rsid w:val="001C5467"/>
    <w:rsid w:val="001C59BD"/>
    <w:rsid w:val="001C63B1"/>
    <w:rsid w:val="001C6733"/>
    <w:rsid w:val="001C6E07"/>
    <w:rsid w:val="001C70D8"/>
    <w:rsid w:val="001C7482"/>
    <w:rsid w:val="001C771E"/>
    <w:rsid w:val="001D0096"/>
    <w:rsid w:val="001D0205"/>
    <w:rsid w:val="001D05E6"/>
    <w:rsid w:val="001D0B06"/>
    <w:rsid w:val="001D0E2B"/>
    <w:rsid w:val="001D1581"/>
    <w:rsid w:val="001D15B6"/>
    <w:rsid w:val="001D1862"/>
    <w:rsid w:val="001D1B48"/>
    <w:rsid w:val="001D25CB"/>
    <w:rsid w:val="001D2D17"/>
    <w:rsid w:val="001D34FB"/>
    <w:rsid w:val="001D3590"/>
    <w:rsid w:val="001D3954"/>
    <w:rsid w:val="001D4840"/>
    <w:rsid w:val="001D4C23"/>
    <w:rsid w:val="001D4F42"/>
    <w:rsid w:val="001D652B"/>
    <w:rsid w:val="001D663E"/>
    <w:rsid w:val="001D6A7C"/>
    <w:rsid w:val="001D6D9F"/>
    <w:rsid w:val="001D6F9B"/>
    <w:rsid w:val="001D75A7"/>
    <w:rsid w:val="001D7A3B"/>
    <w:rsid w:val="001E0371"/>
    <w:rsid w:val="001E0519"/>
    <w:rsid w:val="001E0576"/>
    <w:rsid w:val="001E05AE"/>
    <w:rsid w:val="001E078C"/>
    <w:rsid w:val="001E1321"/>
    <w:rsid w:val="001E1C2A"/>
    <w:rsid w:val="001E20BB"/>
    <w:rsid w:val="001E20D5"/>
    <w:rsid w:val="001E2B1B"/>
    <w:rsid w:val="001E2C73"/>
    <w:rsid w:val="001E2E57"/>
    <w:rsid w:val="001E3D1B"/>
    <w:rsid w:val="001E53B8"/>
    <w:rsid w:val="001E56FD"/>
    <w:rsid w:val="001E5822"/>
    <w:rsid w:val="001E5921"/>
    <w:rsid w:val="001E6052"/>
    <w:rsid w:val="001E687D"/>
    <w:rsid w:val="001E6DF5"/>
    <w:rsid w:val="001E793A"/>
    <w:rsid w:val="001E7B47"/>
    <w:rsid w:val="001E7D1D"/>
    <w:rsid w:val="001F0BC7"/>
    <w:rsid w:val="001F0D02"/>
    <w:rsid w:val="001F1008"/>
    <w:rsid w:val="001F1496"/>
    <w:rsid w:val="001F1603"/>
    <w:rsid w:val="001F1769"/>
    <w:rsid w:val="001F1CA2"/>
    <w:rsid w:val="001F1D8B"/>
    <w:rsid w:val="001F1D9A"/>
    <w:rsid w:val="001F246E"/>
    <w:rsid w:val="001F2880"/>
    <w:rsid w:val="001F2973"/>
    <w:rsid w:val="001F2BFA"/>
    <w:rsid w:val="001F2D40"/>
    <w:rsid w:val="001F3739"/>
    <w:rsid w:val="001F3EBC"/>
    <w:rsid w:val="001F4362"/>
    <w:rsid w:val="001F4741"/>
    <w:rsid w:val="001F4A4E"/>
    <w:rsid w:val="001F4F97"/>
    <w:rsid w:val="001F51F8"/>
    <w:rsid w:val="001F552D"/>
    <w:rsid w:val="001F56F5"/>
    <w:rsid w:val="001F58A6"/>
    <w:rsid w:val="001F5C1D"/>
    <w:rsid w:val="001F6172"/>
    <w:rsid w:val="001F6311"/>
    <w:rsid w:val="001F66BF"/>
    <w:rsid w:val="001F69D7"/>
    <w:rsid w:val="001F6EBB"/>
    <w:rsid w:val="001F73FC"/>
    <w:rsid w:val="002000EC"/>
    <w:rsid w:val="00200328"/>
    <w:rsid w:val="00200565"/>
    <w:rsid w:val="0020139D"/>
    <w:rsid w:val="00201519"/>
    <w:rsid w:val="00201DC3"/>
    <w:rsid w:val="00201FBE"/>
    <w:rsid w:val="00201FD8"/>
    <w:rsid w:val="0020238B"/>
    <w:rsid w:val="00202D1D"/>
    <w:rsid w:val="00202D50"/>
    <w:rsid w:val="00203386"/>
    <w:rsid w:val="002033D9"/>
    <w:rsid w:val="002036EB"/>
    <w:rsid w:val="00203DE5"/>
    <w:rsid w:val="00203E16"/>
    <w:rsid w:val="00204886"/>
    <w:rsid w:val="002049F8"/>
    <w:rsid w:val="0020505C"/>
    <w:rsid w:val="0020547D"/>
    <w:rsid w:val="002057AC"/>
    <w:rsid w:val="00206218"/>
    <w:rsid w:val="0020630A"/>
    <w:rsid w:val="00206C0C"/>
    <w:rsid w:val="00206ED0"/>
    <w:rsid w:val="002072B6"/>
    <w:rsid w:val="0020735A"/>
    <w:rsid w:val="0021080B"/>
    <w:rsid w:val="002111ED"/>
    <w:rsid w:val="002116A2"/>
    <w:rsid w:val="002117C8"/>
    <w:rsid w:val="002122A4"/>
    <w:rsid w:val="0021250A"/>
    <w:rsid w:val="0021266C"/>
    <w:rsid w:val="00212C6C"/>
    <w:rsid w:val="0021306B"/>
    <w:rsid w:val="0021313F"/>
    <w:rsid w:val="00213234"/>
    <w:rsid w:val="00213512"/>
    <w:rsid w:val="002135B6"/>
    <w:rsid w:val="0021404A"/>
    <w:rsid w:val="002144C0"/>
    <w:rsid w:val="0021502D"/>
    <w:rsid w:val="002151CA"/>
    <w:rsid w:val="00215426"/>
    <w:rsid w:val="00215446"/>
    <w:rsid w:val="0021554C"/>
    <w:rsid w:val="00215BBB"/>
    <w:rsid w:val="00215C73"/>
    <w:rsid w:val="00215F99"/>
    <w:rsid w:val="002160BB"/>
    <w:rsid w:val="00217173"/>
    <w:rsid w:val="00217433"/>
    <w:rsid w:val="00217781"/>
    <w:rsid w:val="00217BD5"/>
    <w:rsid w:val="00217E6A"/>
    <w:rsid w:val="002202C4"/>
    <w:rsid w:val="002208A4"/>
    <w:rsid w:val="00220F0D"/>
    <w:rsid w:val="002210CA"/>
    <w:rsid w:val="00221713"/>
    <w:rsid w:val="002219A3"/>
    <w:rsid w:val="00222D48"/>
    <w:rsid w:val="00223926"/>
    <w:rsid w:val="002244C5"/>
    <w:rsid w:val="0022498E"/>
    <w:rsid w:val="00225122"/>
    <w:rsid w:val="002252A0"/>
    <w:rsid w:val="00225502"/>
    <w:rsid w:val="00225E10"/>
    <w:rsid w:val="00225EC1"/>
    <w:rsid w:val="00226533"/>
    <w:rsid w:val="00226C40"/>
    <w:rsid w:val="00226CC4"/>
    <w:rsid w:val="00227115"/>
    <w:rsid w:val="00227190"/>
    <w:rsid w:val="002274E6"/>
    <w:rsid w:val="002277A1"/>
    <w:rsid w:val="00227965"/>
    <w:rsid w:val="0023011D"/>
    <w:rsid w:val="00230524"/>
    <w:rsid w:val="00230E8C"/>
    <w:rsid w:val="00231F42"/>
    <w:rsid w:val="00231F67"/>
    <w:rsid w:val="0023210D"/>
    <w:rsid w:val="002321F6"/>
    <w:rsid w:val="0023409D"/>
    <w:rsid w:val="002347E7"/>
    <w:rsid w:val="00234A68"/>
    <w:rsid w:val="00234C35"/>
    <w:rsid w:val="00234F6D"/>
    <w:rsid w:val="002350E1"/>
    <w:rsid w:val="0023511A"/>
    <w:rsid w:val="0023515D"/>
    <w:rsid w:val="00235375"/>
    <w:rsid w:val="002353FC"/>
    <w:rsid w:val="002354AB"/>
    <w:rsid w:val="00235503"/>
    <w:rsid w:val="00235DA4"/>
    <w:rsid w:val="00236249"/>
    <w:rsid w:val="002366A1"/>
    <w:rsid w:val="00236C31"/>
    <w:rsid w:val="002371CD"/>
    <w:rsid w:val="00237627"/>
    <w:rsid w:val="002376FD"/>
    <w:rsid w:val="00237AE1"/>
    <w:rsid w:val="00237FC7"/>
    <w:rsid w:val="00240176"/>
    <w:rsid w:val="00240197"/>
    <w:rsid w:val="0024027B"/>
    <w:rsid w:val="002404C5"/>
    <w:rsid w:val="00240536"/>
    <w:rsid w:val="0024113A"/>
    <w:rsid w:val="00241401"/>
    <w:rsid w:val="00241663"/>
    <w:rsid w:val="002417AF"/>
    <w:rsid w:val="00242206"/>
    <w:rsid w:val="0024275C"/>
    <w:rsid w:val="00242796"/>
    <w:rsid w:val="00242E04"/>
    <w:rsid w:val="00242FBD"/>
    <w:rsid w:val="0024327A"/>
    <w:rsid w:val="002432CF"/>
    <w:rsid w:val="002433E8"/>
    <w:rsid w:val="0024350D"/>
    <w:rsid w:val="002439D7"/>
    <w:rsid w:val="00243A30"/>
    <w:rsid w:val="00243DC2"/>
    <w:rsid w:val="0024452B"/>
    <w:rsid w:val="002447BA"/>
    <w:rsid w:val="0024530D"/>
    <w:rsid w:val="00245B1A"/>
    <w:rsid w:val="00246ED9"/>
    <w:rsid w:val="002471CF"/>
    <w:rsid w:val="00247240"/>
    <w:rsid w:val="002472B8"/>
    <w:rsid w:val="002476E4"/>
    <w:rsid w:val="00247FEB"/>
    <w:rsid w:val="00250BA6"/>
    <w:rsid w:val="00251149"/>
    <w:rsid w:val="00251581"/>
    <w:rsid w:val="0025224C"/>
    <w:rsid w:val="00252452"/>
    <w:rsid w:val="00252607"/>
    <w:rsid w:val="0025289D"/>
    <w:rsid w:val="00252BEC"/>
    <w:rsid w:val="00252F19"/>
    <w:rsid w:val="00252F3F"/>
    <w:rsid w:val="00253419"/>
    <w:rsid w:val="00254422"/>
    <w:rsid w:val="00254508"/>
    <w:rsid w:val="00254D7D"/>
    <w:rsid w:val="00254EE9"/>
    <w:rsid w:val="00254F95"/>
    <w:rsid w:val="0025525F"/>
    <w:rsid w:val="0025540B"/>
    <w:rsid w:val="00255635"/>
    <w:rsid w:val="00255A3C"/>
    <w:rsid w:val="00255AF8"/>
    <w:rsid w:val="002566F1"/>
    <w:rsid w:val="00256761"/>
    <w:rsid w:val="00256F71"/>
    <w:rsid w:val="00257051"/>
    <w:rsid w:val="0025712A"/>
    <w:rsid w:val="002579D8"/>
    <w:rsid w:val="00257AC0"/>
    <w:rsid w:val="00257FA4"/>
    <w:rsid w:val="00260C39"/>
    <w:rsid w:val="002612DB"/>
    <w:rsid w:val="00261B47"/>
    <w:rsid w:val="00261C53"/>
    <w:rsid w:val="00261E75"/>
    <w:rsid w:val="0026221D"/>
    <w:rsid w:val="0026246E"/>
    <w:rsid w:val="002625B2"/>
    <w:rsid w:val="002625F6"/>
    <w:rsid w:val="002628FA"/>
    <w:rsid w:val="0026294E"/>
    <w:rsid w:val="00262A91"/>
    <w:rsid w:val="00262B3A"/>
    <w:rsid w:val="00262DE7"/>
    <w:rsid w:val="00262E72"/>
    <w:rsid w:val="002631DF"/>
    <w:rsid w:val="00263202"/>
    <w:rsid w:val="00263318"/>
    <w:rsid w:val="0026367A"/>
    <w:rsid w:val="002637AA"/>
    <w:rsid w:val="002638C7"/>
    <w:rsid w:val="0026512A"/>
    <w:rsid w:val="002653AD"/>
    <w:rsid w:val="00265599"/>
    <w:rsid w:val="00265672"/>
    <w:rsid w:val="00265F93"/>
    <w:rsid w:val="00265FAC"/>
    <w:rsid w:val="00266CBE"/>
    <w:rsid w:val="00266D74"/>
    <w:rsid w:val="00267443"/>
    <w:rsid w:val="00267ED0"/>
    <w:rsid w:val="002702F4"/>
    <w:rsid w:val="0027114D"/>
    <w:rsid w:val="0027129F"/>
    <w:rsid w:val="0027134F"/>
    <w:rsid w:val="0027189E"/>
    <w:rsid w:val="00271D0B"/>
    <w:rsid w:val="00271F15"/>
    <w:rsid w:val="00272211"/>
    <w:rsid w:val="0027262F"/>
    <w:rsid w:val="00272F90"/>
    <w:rsid w:val="00273031"/>
    <w:rsid w:val="0027392A"/>
    <w:rsid w:val="00273F49"/>
    <w:rsid w:val="00274378"/>
    <w:rsid w:val="00274460"/>
    <w:rsid w:val="002746EF"/>
    <w:rsid w:val="00275850"/>
    <w:rsid w:val="00275B35"/>
    <w:rsid w:val="00276135"/>
    <w:rsid w:val="00276740"/>
    <w:rsid w:val="00276A8D"/>
    <w:rsid w:val="002772AF"/>
    <w:rsid w:val="00277B18"/>
    <w:rsid w:val="00277CDC"/>
    <w:rsid w:val="00280A8F"/>
    <w:rsid w:val="00280EF6"/>
    <w:rsid w:val="00281544"/>
    <w:rsid w:val="0028161A"/>
    <w:rsid w:val="00281C60"/>
    <w:rsid w:val="00282840"/>
    <w:rsid w:val="0028304C"/>
    <w:rsid w:val="0028343E"/>
    <w:rsid w:val="002836C9"/>
    <w:rsid w:val="002839F0"/>
    <w:rsid w:val="00284488"/>
    <w:rsid w:val="00284580"/>
    <w:rsid w:val="00284AD7"/>
    <w:rsid w:val="00284C28"/>
    <w:rsid w:val="00285157"/>
    <w:rsid w:val="002856EC"/>
    <w:rsid w:val="00286268"/>
    <w:rsid w:val="002864B3"/>
    <w:rsid w:val="00286824"/>
    <w:rsid w:val="00286B71"/>
    <w:rsid w:val="00287361"/>
    <w:rsid w:val="00287606"/>
    <w:rsid w:val="00287B01"/>
    <w:rsid w:val="00287F68"/>
    <w:rsid w:val="00287FBD"/>
    <w:rsid w:val="002909DE"/>
    <w:rsid w:val="00291260"/>
    <w:rsid w:val="00291302"/>
    <w:rsid w:val="002923C6"/>
    <w:rsid w:val="00292711"/>
    <w:rsid w:val="0029307F"/>
    <w:rsid w:val="00293787"/>
    <w:rsid w:val="002938AF"/>
    <w:rsid w:val="00293A12"/>
    <w:rsid w:val="00293B05"/>
    <w:rsid w:val="00293FFD"/>
    <w:rsid w:val="0029424F"/>
    <w:rsid w:val="00294282"/>
    <w:rsid w:val="00294C59"/>
    <w:rsid w:val="00294E02"/>
    <w:rsid w:val="00294FF9"/>
    <w:rsid w:val="002952E8"/>
    <w:rsid w:val="00295379"/>
    <w:rsid w:val="00295DD4"/>
    <w:rsid w:val="00295DDD"/>
    <w:rsid w:val="00295F36"/>
    <w:rsid w:val="002969E6"/>
    <w:rsid w:val="00296ECA"/>
    <w:rsid w:val="00297086"/>
    <w:rsid w:val="00297847"/>
    <w:rsid w:val="00297CC6"/>
    <w:rsid w:val="00297EBD"/>
    <w:rsid w:val="002A015A"/>
    <w:rsid w:val="002A0167"/>
    <w:rsid w:val="002A08AC"/>
    <w:rsid w:val="002A0987"/>
    <w:rsid w:val="002A09AF"/>
    <w:rsid w:val="002A0B12"/>
    <w:rsid w:val="002A0DF5"/>
    <w:rsid w:val="002A10C9"/>
    <w:rsid w:val="002A162D"/>
    <w:rsid w:val="002A193C"/>
    <w:rsid w:val="002A1F15"/>
    <w:rsid w:val="002A3368"/>
    <w:rsid w:val="002A33E0"/>
    <w:rsid w:val="002A384A"/>
    <w:rsid w:val="002A3966"/>
    <w:rsid w:val="002A3C06"/>
    <w:rsid w:val="002A411B"/>
    <w:rsid w:val="002A4D31"/>
    <w:rsid w:val="002A5487"/>
    <w:rsid w:val="002A5611"/>
    <w:rsid w:val="002A56D4"/>
    <w:rsid w:val="002A5C63"/>
    <w:rsid w:val="002A5D99"/>
    <w:rsid w:val="002A6105"/>
    <w:rsid w:val="002A61C5"/>
    <w:rsid w:val="002A624F"/>
    <w:rsid w:val="002A65FD"/>
    <w:rsid w:val="002A6CA2"/>
    <w:rsid w:val="002A6D7E"/>
    <w:rsid w:val="002A6DCD"/>
    <w:rsid w:val="002A70D2"/>
    <w:rsid w:val="002A70D4"/>
    <w:rsid w:val="002A7699"/>
    <w:rsid w:val="002A772A"/>
    <w:rsid w:val="002A78A7"/>
    <w:rsid w:val="002A7A25"/>
    <w:rsid w:val="002A7B89"/>
    <w:rsid w:val="002A7D4A"/>
    <w:rsid w:val="002A7E3E"/>
    <w:rsid w:val="002B031D"/>
    <w:rsid w:val="002B035C"/>
    <w:rsid w:val="002B0C30"/>
    <w:rsid w:val="002B1622"/>
    <w:rsid w:val="002B19DA"/>
    <w:rsid w:val="002B1B90"/>
    <w:rsid w:val="002B1BD9"/>
    <w:rsid w:val="002B1E8A"/>
    <w:rsid w:val="002B2126"/>
    <w:rsid w:val="002B2322"/>
    <w:rsid w:val="002B2B44"/>
    <w:rsid w:val="002B2DEE"/>
    <w:rsid w:val="002B30BA"/>
    <w:rsid w:val="002B34C2"/>
    <w:rsid w:val="002B36B3"/>
    <w:rsid w:val="002B3B8A"/>
    <w:rsid w:val="002B3CBB"/>
    <w:rsid w:val="002B4367"/>
    <w:rsid w:val="002B4386"/>
    <w:rsid w:val="002B4388"/>
    <w:rsid w:val="002B4C79"/>
    <w:rsid w:val="002B564A"/>
    <w:rsid w:val="002B5A1A"/>
    <w:rsid w:val="002B5B3F"/>
    <w:rsid w:val="002B61AC"/>
    <w:rsid w:val="002B71B1"/>
    <w:rsid w:val="002B72BD"/>
    <w:rsid w:val="002B73EB"/>
    <w:rsid w:val="002B73F2"/>
    <w:rsid w:val="002B7B2F"/>
    <w:rsid w:val="002B7B4E"/>
    <w:rsid w:val="002B7DDD"/>
    <w:rsid w:val="002C0C58"/>
    <w:rsid w:val="002C11EB"/>
    <w:rsid w:val="002C1464"/>
    <w:rsid w:val="002C17E1"/>
    <w:rsid w:val="002C17FC"/>
    <w:rsid w:val="002C180E"/>
    <w:rsid w:val="002C1870"/>
    <w:rsid w:val="002C1C1F"/>
    <w:rsid w:val="002C1C36"/>
    <w:rsid w:val="002C2055"/>
    <w:rsid w:val="002C2278"/>
    <w:rsid w:val="002C232E"/>
    <w:rsid w:val="002C2928"/>
    <w:rsid w:val="002C29E5"/>
    <w:rsid w:val="002C2BF7"/>
    <w:rsid w:val="002C303E"/>
    <w:rsid w:val="002C3AF2"/>
    <w:rsid w:val="002C3B2C"/>
    <w:rsid w:val="002C442B"/>
    <w:rsid w:val="002C47A7"/>
    <w:rsid w:val="002C51ED"/>
    <w:rsid w:val="002C5B52"/>
    <w:rsid w:val="002C6903"/>
    <w:rsid w:val="002C6FBA"/>
    <w:rsid w:val="002C7100"/>
    <w:rsid w:val="002C7380"/>
    <w:rsid w:val="002C75B8"/>
    <w:rsid w:val="002C768D"/>
    <w:rsid w:val="002C7BCF"/>
    <w:rsid w:val="002C7C13"/>
    <w:rsid w:val="002D0097"/>
    <w:rsid w:val="002D0296"/>
    <w:rsid w:val="002D052A"/>
    <w:rsid w:val="002D0667"/>
    <w:rsid w:val="002D06AF"/>
    <w:rsid w:val="002D1876"/>
    <w:rsid w:val="002D1BD7"/>
    <w:rsid w:val="002D1CFC"/>
    <w:rsid w:val="002D237C"/>
    <w:rsid w:val="002D2392"/>
    <w:rsid w:val="002D2762"/>
    <w:rsid w:val="002D3776"/>
    <w:rsid w:val="002D3F72"/>
    <w:rsid w:val="002D44EA"/>
    <w:rsid w:val="002D48DB"/>
    <w:rsid w:val="002D49FA"/>
    <w:rsid w:val="002D4A7C"/>
    <w:rsid w:val="002D4C24"/>
    <w:rsid w:val="002D4F98"/>
    <w:rsid w:val="002D4FBE"/>
    <w:rsid w:val="002D50E4"/>
    <w:rsid w:val="002D593D"/>
    <w:rsid w:val="002D59EF"/>
    <w:rsid w:val="002D690E"/>
    <w:rsid w:val="002D70F3"/>
    <w:rsid w:val="002D7BBC"/>
    <w:rsid w:val="002D7BED"/>
    <w:rsid w:val="002E09A6"/>
    <w:rsid w:val="002E0C39"/>
    <w:rsid w:val="002E0ECC"/>
    <w:rsid w:val="002E1762"/>
    <w:rsid w:val="002E1786"/>
    <w:rsid w:val="002E18C2"/>
    <w:rsid w:val="002E1B7F"/>
    <w:rsid w:val="002E20BD"/>
    <w:rsid w:val="002E22CC"/>
    <w:rsid w:val="002E2391"/>
    <w:rsid w:val="002E2C87"/>
    <w:rsid w:val="002E2DED"/>
    <w:rsid w:val="002E2FF2"/>
    <w:rsid w:val="002E3B1A"/>
    <w:rsid w:val="002E3DEA"/>
    <w:rsid w:val="002E4AC4"/>
    <w:rsid w:val="002E4B36"/>
    <w:rsid w:val="002E594E"/>
    <w:rsid w:val="002E5CB8"/>
    <w:rsid w:val="002E5FCB"/>
    <w:rsid w:val="002E6182"/>
    <w:rsid w:val="002E6266"/>
    <w:rsid w:val="002E6351"/>
    <w:rsid w:val="002E64E6"/>
    <w:rsid w:val="002E6793"/>
    <w:rsid w:val="002E69E2"/>
    <w:rsid w:val="002E7738"/>
    <w:rsid w:val="002E7B09"/>
    <w:rsid w:val="002E7CAE"/>
    <w:rsid w:val="002E7FBF"/>
    <w:rsid w:val="002F03A4"/>
    <w:rsid w:val="002F0AE8"/>
    <w:rsid w:val="002F0BA0"/>
    <w:rsid w:val="002F0BC3"/>
    <w:rsid w:val="002F13FE"/>
    <w:rsid w:val="002F14F9"/>
    <w:rsid w:val="002F18FA"/>
    <w:rsid w:val="002F19F6"/>
    <w:rsid w:val="002F1DF9"/>
    <w:rsid w:val="002F2082"/>
    <w:rsid w:val="002F28B8"/>
    <w:rsid w:val="002F3411"/>
    <w:rsid w:val="002F357D"/>
    <w:rsid w:val="002F3BC9"/>
    <w:rsid w:val="002F44F7"/>
    <w:rsid w:val="002F4738"/>
    <w:rsid w:val="002F4CDD"/>
    <w:rsid w:val="002F53E7"/>
    <w:rsid w:val="002F540F"/>
    <w:rsid w:val="002F58EA"/>
    <w:rsid w:val="002F59A8"/>
    <w:rsid w:val="002F5C48"/>
    <w:rsid w:val="002F64C9"/>
    <w:rsid w:val="002F6AB9"/>
    <w:rsid w:val="003005FB"/>
    <w:rsid w:val="003009CD"/>
    <w:rsid w:val="00300C12"/>
    <w:rsid w:val="00300C50"/>
    <w:rsid w:val="00302258"/>
    <w:rsid w:val="0030292B"/>
    <w:rsid w:val="00302A3F"/>
    <w:rsid w:val="00302AAF"/>
    <w:rsid w:val="003032D2"/>
    <w:rsid w:val="00303B42"/>
    <w:rsid w:val="0030448B"/>
    <w:rsid w:val="00304677"/>
    <w:rsid w:val="00304CEB"/>
    <w:rsid w:val="003057C9"/>
    <w:rsid w:val="00305967"/>
    <w:rsid w:val="003059FB"/>
    <w:rsid w:val="00305A71"/>
    <w:rsid w:val="00305A8B"/>
    <w:rsid w:val="00305D1D"/>
    <w:rsid w:val="00305F3E"/>
    <w:rsid w:val="003062F8"/>
    <w:rsid w:val="00306F5A"/>
    <w:rsid w:val="00306F8C"/>
    <w:rsid w:val="00306FEF"/>
    <w:rsid w:val="00307558"/>
    <w:rsid w:val="003076E3"/>
    <w:rsid w:val="00307B10"/>
    <w:rsid w:val="00307C21"/>
    <w:rsid w:val="00307D6A"/>
    <w:rsid w:val="00307F81"/>
    <w:rsid w:val="00310314"/>
    <w:rsid w:val="0031085F"/>
    <w:rsid w:val="00311136"/>
    <w:rsid w:val="003117D6"/>
    <w:rsid w:val="00311F0E"/>
    <w:rsid w:val="003123EF"/>
    <w:rsid w:val="0031291B"/>
    <w:rsid w:val="00312BAB"/>
    <w:rsid w:val="00312BFD"/>
    <w:rsid w:val="00312DB4"/>
    <w:rsid w:val="0031341C"/>
    <w:rsid w:val="00313806"/>
    <w:rsid w:val="00313909"/>
    <w:rsid w:val="00314CA9"/>
    <w:rsid w:val="00315CB8"/>
    <w:rsid w:val="00315E51"/>
    <w:rsid w:val="00315EE4"/>
    <w:rsid w:val="0031612A"/>
    <w:rsid w:val="0031666C"/>
    <w:rsid w:val="00316946"/>
    <w:rsid w:val="00316CAB"/>
    <w:rsid w:val="003174A1"/>
    <w:rsid w:val="003176A7"/>
    <w:rsid w:val="00317A01"/>
    <w:rsid w:val="0032007F"/>
    <w:rsid w:val="003205E6"/>
    <w:rsid w:val="00320821"/>
    <w:rsid w:val="00320DD1"/>
    <w:rsid w:val="00320FA6"/>
    <w:rsid w:val="0032123E"/>
    <w:rsid w:val="003219F5"/>
    <w:rsid w:val="00321C1A"/>
    <w:rsid w:val="00322369"/>
    <w:rsid w:val="00322463"/>
    <w:rsid w:val="00322497"/>
    <w:rsid w:val="0032254B"/>
    <w:rsid w:val="00324D5A"/>
    <w:rsid w:val="003256EE"/>
    <w:rsid w:val="0032575E"/>
    <w:rsid w:val="00325CC3"/>
    <w:rsid w:val="003265DC"/>
    <w:rsid w:val="00326E71"/>
    <w:rsid w:val="003272C9"/>
    <w:rsid w:val="00327BE9"/>
    <w:rsid w:val="003300E1"/>
    <w:rsid w:val="00330149"/>
    <w:rsid w:val="00330544"/>
    <w:rsid w:val="003309D7"/>
    <w:rsid w:val="00330C0C"/>
    <w:rsid w:val="00330D6C"/>
    <w:rsid w:val="003313EE"/>
    <w:rsid w:val="00331D5F"/>
    <w:rsid w:val="00331EB8"/>
    <w:rsid w:val="00332634"/>
    <w:rsid w:val="00332702"/>
    <w:rsid w:val="00332F13"/>
    <w:rsid w:val="00333CB5"/>
    <w:rsid w:val="00333F15"/>
    <w:rsid w:val="00334018"/>
    <w:rsid w:val="003347CE"/>
    <w:rsid w:val="00335E4A"/>
    <w:rsid w:val="00335EC5"/>
    <w:rsid w:val="00336AF1"/>
    <w:rsid w:val="00336FFF"/>
    <w:rsid w:val="003370AC"/>
    <w:rsid w:val="0033734A"/>
    <w:rsid w:val="003377B4"/>
    <w:rsid w:val="00340C22"/>
    <w:rsid w:val="00340E3A"/>
    <w:rsid w:val="00340FCE"/>
    <w:rsid w:val="00341376"/>
    <w:rsid w:val="00341826"/>
    <w:rsid w:val="003418CB"/>
    <w:rsid w:val="00341AED"/>
    <w:rsid w:val="00341FDF"/>
    <w:rsid w:val="003420FB"/>
    <w:rsid w:val="00342731"/>
    <w:rsid w:val="00342ADD"/>
    <w:rsid w:val="003430F6"/>
    <w:rsid w:val="0034419B"/>
    <w:rsid w:val="003444E8"/>
    <w:rsid w:val="00344B6F"/>
    <w:rsid w:val="003457D3"/>
    <w:rsid w:val="003458B9"/>
    <w:rsid w:val="00345C25"/>
    <w:rsid w:val="00346236"/>
    <w:rsid w:val="003462BE"/>
    <w:rsid w:val="0034632A"/>
    <w:rsid w:val="00346D3A"/>
    <w:rsid w:val="0034746E"/>
    <w:rsid w:val="00347482"/>
    <w:rsid w:val="003475BA"/>
    <w:rsid w:val="003476AC"/>
    <w:rsid w:val="003476C4"/>
    <w:rsid w:val="0034777C"/>
    <w:rsid w:val="00347987"/>
    <w:rsid w:val="00347B02"/>
    <w:rsid w:val="00350244"/>
    <w:rsid w:val="00350927"/>
    <w:rsid w:val="00350BE1"/>
    <w:rsid w:val="00350D6A"/>
    <w:rsid w:val="00350DD4"/>
    <w:rsid w:val="00350E5A"/>
    <w:rsid w:val="003514E0"/>
    <w:rsid w:val="00351D84"/>
    <w:rsid w:val="00351D85"/>
    <w:rsid w:val="003522D1"/>
    <w:rsid w:val="00352763"/>
    <w:rsid w:val="003528A2"/>
    <w:rsid w:val="003529E5"/>
    <w:rsid w:val="00352B9C"/>
    <w:rsid w:val="00353021"/>
    <w:rsid w:val="003530AC"/>
    <w:rsid w:val="00353112"/>
    <w:rsid w:val="00354195"/>
    <w:rsid w:val="00354236"/>
    <w:rsid w:val="0035454A"/>
    <w:rsid w:val="00354969"/>
    <w:rsid w:val="00354ED4"/>
    <w:rsid w:val="00354EF6"/>
    <w:rsid w:val="003553AF"/>
    <w:rsid w:val="00355F0B"/>
    <w:rsid w:val="0035649E"/>
    <w:rsid w:val="00356D31"/>
    <w:rsid w:val="00357664"/>
    <w:rsid w:val="003576BC"/>
    <w:rsid w:val="003602D7"/>
    <w:rsid w:val="003606A3"/>
    <w:rsid w:val="00360874"/>
    <w:rsid w:val="00360AC2"/>
    <w:rsid w:val="00360B0F"/>
    <w:rsid w:val="00360F1A"/>
    <w:rsid w:val="00360F47"/>
    <w:rsid w:val="00360F78"/>
    <w:rsid w:val="0036128B"/>
    <w:rsid w:val="00361296"/>
    <w:rsid w:val="0036194C"/>
    <w:rsid w:val="003626F1"/>
    <w:rsid w:val="00362CBF"/>
    <w:rsid w:val="00363968"/>
    <w:rsid w:val="00363AC2"/>
    <w:rsid w:val="003644CB"/>
    <w:rsid w:val="003647AD"/>
    <w:rsid w:val="00364AB8"/>
    <w:rsid w:val="00365829"/>
    <w:rsid w:val="00365970"/>
    <w:rsid w:val="003670D7"/>
    <w:rsid w:val="0036746B"/>
    <w:rsid w:val="00367C2A"/>
    <w:rsid w:val="00370596"/>
    <w:rsid w:val="003708B5"/>
    <w:rsid w:val="00370A10"/>
    <w:rsid w:val="00370A1F"/>
    <w:rsid w:val="00370D79"/>
    <w:rsid w:val="0037102A"/>
    <w:rsid w:val="00372EB2"/>
    <w:rsid w:val="00373191"/>
    <w:rsid w:val="003734F7"/>
    <w:rsid w:val="003737E5"/>
    <w:rsid w:val="00373D99"/>
    <w:rsid w:val="00374070"/>
    <w:rsid w:val="003740B4"/>
    <w:rsid w:val="003741F4"/>
    <w:rsid w:val="00374D61"/>
    <w:rsid w:val="00375013"/>
    <w:rsid w:val="00375AC6"/>
    <w:rsid w:val="00375AD9"/>
    <w:rsid w:val="0037662E"/>
    <w:rsid w:val="00376B4C"/>
    <w:rsid w:val="00376E6A"/>
    <w:rsid w:val="003771DB"/>
    <w:rsid w:val="003771EA"/>
    <w:rsid w:val="00377861"/>
    <w:rsid w:val="0038040B"/>
    <w:rsid w:val="00380C29"/>
    <w:rsid w:val="00381892"/>
    <w:rsid w:val="003818F6"/>
    <w:rsid w:val="00381AB9"/>
    <w:rsid w:val="00381F6D"/>
    <w:rsid w:val="003826D0"/>
    <w:rsid w:val="00382C5D"/>
    <w:rsid w:val="00382CBB"/>
    <w:rsid w:val="00382D51"/>
    <w:rsid w:val="00382EBB"/>
    <w:rsid w:val="00383D09"/>
    <w:rsid w:val="00384661"/>
    <w:rsid w:val="0038487D"/>
    <w:rsid w:val="00384E02"/>
    <w:rsid w:val="0038557B"/>
    <w:rsid w:val="00385652"/>
    <w:rsid w:val="00385982"/>
    <w:rsid w:val="00385E22"/>
    <w:rsid w:val="003862B7"/>
    <w:rsid w:val="00386411"/>
    <w:rsid w:val="00386471"/>
    <w:rsid w:val="003864B1"/>
    <w:rsid w:val="00386635"/>
    <w:rsid w:val="00386726"/>
    <w:rsid w:val="003867CD"/>
    <w:rsid w:val="00386CF9"/>
    <w:rsid w:val="00386D09"/>
    <w:rsid w:val="00386D24"/>
    <w:rsid w:val="00386F6D"/>
    <w:rsid w:val="00387043"/>
    <w:rsid w:val="00387400"/>
    <w:rsid w:val="003879EC"/>
    <w:rsid w:val="003905F8"/>
    <w:rsid w:val="00390AE8"/>
    <w:rsid w:val="00390B1B"/>
    <w:rsid w:val="00390E6A"/>
    <w:rsid w:val="00390EB3"/>
    <w:rsid w:val="00391280"/>
    <w:rsid w:val="003916CE"/>
    <w:rsid w:val="0039227A"/>
    <w:rsid w:val="00392388"/>
    <w:rsid w:val="00392F99"/>
    <w:rsid w:val="0039307A"/>
    <w:rsid w:val="003936A8"/>
    <w:rsid w:val="00393965"/>
    <w:rsid w:val="00393ADD"/>
    <w:rsid w:val="003944EC"/>
    <w:rsid w:val="003954EB"/>
    <w:rsid w:val="00395995"/>
    <w:rsid w:val="00396791"/>
    <w:rsid w:val="00396A46"/>
    <w:rsid w:val="00396F59"/>
    <w:rsid w:val="0039796B"/>
    <w:rsid w:val="00397C0E"/>
    <w:rsid w:val="00397DB8"/>
    <w:rsid w:val="00397EA7"/>
    <w:rsid w:val="003A033B"/>
    <w:rsid w:val="003A0441"/>
    <w:rsid w:val="003A12E1"/>
    <w:rsid w:val="003A1620"/>
    <w:rsid w:val="003A16A3"/>
    <w:rsid w:val="003A182D"/>
    <w:rsid w:val="003A1AFF"/>
    <w:rsid w:val="003A218D"/>
    <w:rsid w:val="003A2268"/>
    <w:rsid w:val="003A27C9"/>
    <w:rsid w:val="003A3799"/>
    <w:rsid w:val="003A3E4E"/>
    <w:rsid w:val="003A466B"/>
    <w:rsid w:val="003A4F8B"/>
    <w:rsid w:val="003A500F"/>
    <w:rsid w:val="003A5037"/>
    <w:rsid w:val="003A5168"/>
    <w:rsid w:val="003A6100"/>
    <w:rsid w:val="003A6F59"/>
    <w:rsid w:val="003A708F"/>
    <w:rsid w:val="003A7390"/>
    <w:rsid w:val="003A764F"/>
    <w:rsid w:val="003B0275"/>
    <w:rsid w:val="003B0591"/>
    <w:rsid w:val="003B05A0"/>
    <w:rsid w:val="003B077B"/>
    <w:rsid w:val="003B0BB6"/>
    <w:rsid w:val="003B0F63"/>
    <w:rsid w:val="003B1072"/>
    <w:rsid w:val="003B16A8"/>
    <w:rsid w:val="003B1C02"/>
    <w:rsid w:val="003B2134"/>
    <w:rsid w:val="003B2365"/>
    <w:rsid w:val="003B2CC4"/>
    <w:rsid w:val="003B2F04"/>
    <w:rsid w:val="003B39E2"/>
    <w:rsid w:val="003B3C47"/>
    <w:rsid w:val="003B4053"/>
    <w:rsid w:val="003B4555"/>
    <w:rsid w:val="003B483A"/>
    <w:rsid w:val="003B59D3"/>
    <w:rsid w:val="003B5A22"/>
    <w:rsid w:val="003B5B4B"/>
    <w:rsid w:val="003B7BF9"/>
    <w:rsid w:val="003C0355"/>
    <w:rsid w:val="003C0A87"/>
    <w:rsid w:val="003C0B3B"/>
    <w:rsid w:val="003C0CB9"/>
    <w:rsid w:val="003C0DEE"/>
    <w:rsid w:val="003C19D3"/>
    <w:rsid w:val="003C1E83"/>
    <w:rsid w:val="003C24EE"/>
    <w:rsid w:val="003C337D"/>
    <w:rsid w:val="003C37DA"/>
    <w:rsid w:val="003C38AE"/>
    <w:rsid w:val="003C3A43"/>
    <w:rsid w:val="003C4072"/>
    <w:rsid w:val="003C4527"/>
    <w:rsid w:val="003C4DCC"/>
    <w:rsid w:val="003C5410"/>
    <w:rsid w:val="003C5614"/>
    <w:rsid w:val="003C582A"/>
    <w:rsid w:val="003C600A"/>
    <w:rsid w:val="003C67DB"/>
    <w:rsid w:val="003C6865"/>
    <w:rsid w:val="003C6BFF"/>
    <w:rsid w:val="003C6C51"/>
    <w:rsid w:val="003C73B7"/>
    <w:rsid w:val="003C74D7"/>
    <w:rsid w:val="003C7A74"/>
    <w:rsid w:val="003C7BF3"/>
    <w:rsid w:val="003C7F1B"/>
    <w:rsid w:val="003C7F7F"/>
    <w:rsid w:val="003D0193"/>
    <w:rsid w:val="003D01C4"/>
    <w:rsid w:val="003D024C"/>
    <w:rsid w:val="003D0427"/>
    <w:rsid w:val="003D0449"/>
    <w:rsid w:val="003D1189"/>
    <w:rsid w:val="003D11E9"/>
    <w:rsid w:val="003D1587"/>
    <w:rsid w:val="003D1679"/>
    <w:rsid w:val="003D2A6C"/>
    <w:rsid w:val="003D2C1A"/>
    <w:rsid w:val="003D30E8"/>
    <w:rsid w:val="003D382A"/>
    <w:rsid w:val="003D3887"/>
    <w:rsid w:val="003D3898"/>
    <w:rsid w:val="003D3DEF"/>
    <w:rsid w:val="003D40C4"/>
    <w:rsid w:val="003D467A"/>
    <w:rsid w:val="003D59C7"/>
    <w:rsid w:val="003D6492"/>
    <w:rsid w:val="003D6520"/>
    <w:rsid w:val="003D6532"/>
    <w:rsid w:val="003D6DD9"/>
    <w:rsid w:val="003D6EEC"/>
    <w:rsid w:val="003D6F1F"/>
    <w:rsid w:val="003D6F5F"/>
    <w:rsid w:val="003D70A4"/>
    <w:rsid w:val="003D72C6"/>
    <w:rsid w:val="003D75B2"/>
    <w:rsid w:val="003E0031"/>
    <w:rsid w:val="003E0156"/>
    <w:rsid w:val="003E0763"/>
    <w:rsid w:val="003E1221"/>
    <w:rsid w:val="003E1633"/>
    <w:rsid w:val="003E1813"/>
    <w:rsid w:val="003E1B6C"/>
    <w:rsid w:val="003E1DAC"/>
    <w:rsid w:val="003E2F40"/>
    <w:rsid w:val="003E304D"/>
    <w:rsid w:val="003E361D"/>
    <w:rsid w:val="003E371F"/>
    <w:rsid w:val="003E3778"/>
    <w:rsid w:val="003E3A66"/>
    <w:rsid w:val="003E3D39"/>
    <w:rsid w:val="003E4196"/>
    <w:rsid w:val="003E446B"/>
    <w:rsid w:val="003E4C74"/>
    <w:rsid w:val="003E50E6"/>
    <w:rsid w:val="003E5198"/>
    <w:rsid w:val="003E52E2"/>
    <w:rsid w:val="003E52F9"/>
    <w:rsid w:val="003E53D6"/>
    <w:rsid w:val="003E5561"/>
    <w:rsid w:val="003E566F"/>
    <w:rsid w:val="003E5B2C"/>
    <w:rsid w:val="003E5DB8"/>
    <w:rsid w:val="003E5F0C"/>
    <w:rsid w:val="003E6573"/>
    <w:rsid w:val="003E6DED"/>
    <w:rsid w:val="003E743F"/>
    <w:rsid w:val="003E75EC"/>
    <w:rsid w:val="003F09AF"/>
    <w:rsid w:val="003F0ABD"/>
    <w:rsid w:val="003F13C8"/>
    <w:rsid w:val="003F14D4"/>
    <w:rsid w:val="003F1C24"/>
    <w:rsid w:val="003F1C60"/>
    <w:rsid w:val="003F2C06"/>
    <w:rsid w:val="003F2E32"/>
    <w:rsid w:val="003F2F01"/>
    <w:rsid w:val="003F3069"/>
    <w:rsid w:val="003F3112"/>
    <w:rsid w:val="003F36A4"/>
    <w:rsid w:val="003F39F8"/>
    <w:rsid w:val="003F3B5F"/>
    <w:rsid w:val="003F3CE2"/>
    <w:rsid w:val="003F4072"/>
    <w:rsid w:val="003F4891"/>
    <w:rsid w:val="003F4BAC"/>
    <w:rsid w:val="003F4C5C"/>
    <w:rsid w:val="003F4E97"/>
    <w:rsid w:val="003F4FD3"/>
    <w:rsid w:val="003F5557"/>
    <w:rsid w:val="003F5886"/>
    <w:rsid w:val="003F5A61"/>
    <w:rsid w:val="003F5B10"/>
    <w:rsid w:val="003F5EB0"/>
    <w:rsid w:val="003F6267"/>
    <w:rsid w:val="003F6321"/>
    <w:rsid w:val="003F6AD4"/>
    <w:rsid w:val="003F6BDD"/>
    <w:rsid w:val="003F6DEB"/>
    <w:rsid w:val="003F713C"/>
    <w:rsid w:val="003F726E"/>
    <w:rsid w:val="003F7B79"/>
    <w:rsid w:val="00400194"/>
    <w:rsid w:val="004005AA"/>
    <w:rsid w:val="00400BBA"/>
    <w:rsid w:val="004010D7"/>
    <w:rsid w:val="00401717"/>
    <w:rsid w:val="00401DAA"/>
    <w:rsid w:val="004036B2"/>
    <w:rsid w:val="0040434E"/>
    <w:rsid w:val="004046A4"/>
    <w:rsid w:val="00404DC7"/>
    <w:rsid w:val="00404F6E"/>
    <w:rsid w:val="004050E2"/>
    <w:rsid w:val="004055D7"/>
    <w:rsid w:val="004065D0"/>
    <w:rsid w:val="00406952"/>
    <w:rsid w:val="00406D15"/>
    <w:rsid w:val="00407A57"/>
    <w:rsid w:val="00407D89"/>
    <w:rsid w:val="00410757"/>
    <w:rsid w:val="00410B87"/>
    <w:rsid w:val="00410D0B"/>
    <w:rsid w:val="00411BEE"/>
    <w:rsid w:val="00411C23"/>
    <w:rsid w:val="00411E0D"/>
    <w:rsid w:val="00412593"/>
    <w:rsid w:val="00412E25"/>
    <w:rsid w:val="004134F2"/>
    <w:rsid w:val="0041354C"/>
    <w:rsid w:val="00413733"/>
    <w:rsid w:val="00413CC7"/>
    <w:rsid w:val="0041420E"/>
    <w:rsid w:val="00414F30"/>
    <w:rsid w:val="0041512A"/>
    <w:rsid w:val="0041526E"/>
    <w:rsid w:val="00416061"/>
    <w:rsid w:val="00417280"/>
    <w:rsid w:val="0041793E"/>
    <w:rsid w:val="004200FD"/>
    <w:rsid w:val="00420266"/>
    <w:rsid w:val="0042040D"/>
    <w:rsid w:val="0042117F"/>
    <w:rsid w:val="00421651"/>
    <w:rsid w:val="004219F1"/>
    <w:rsid w:val="00421B3A"/>
    <w:rsid w:val="00421C48"/>
    <w:rsid w:val="00421E42"/>
    <w:rsid w:val="00421FB6"/>
    <w:rsid w:val="00422325"/>
    <w:rsid w:val="00422857"/>
    <w:rsid w:val="00423271"/>
    <w:rsid w:val="00423889"/>
    <w:rsid w:val="00424116"/>
    <w:rsid w:val="00424242"/>
    <w:rsid w:val="0042424E"/>
    <w:rsid w:val="004242F2"/>
    <w:rsid w:val="004244BB"/>
    <w:rsid w:val="004244D3"/>
    <w:rsid w:val="004245AD"/>
    <w:rsid w:val="00424890"/>
    <w:rsid w:val="0042497A"/>
    <w:rsid w:val="00424ADC"/>
    <w:rsid w:val="00424B12"/>
    <w:rsid w:val="00424EC5"/>
    <w:rsid w:val="004253C2"/>
    <w:rsid w:val="004258AF"/>
    <w:rsid w:val="00425A48"/>
    <w:rsid w:val="00425F58"/>
    <w:rsid w:val="0042620E"/>
    <w:rsid w:val="00426395"/>
    <w:rsid w:val="00426E64"/>
    <w:rsid w:val="004271F2"/>
    <w:rsid w:val="004275A4"/>
    <w:rsid w:val="00427670"/>
    <w:rsid w:val="00427B8B"/>
    <w:rsid w:val="00430030"/>
    <w:rsid w:val="004300F2"/>
    <w:rsid w:val="004301B1"/>
    <w:rsid w:val="00430509"/>
    <w:rsid w:val="004305A5"/>
    <w:rsid w:val="00430C43"/>
    <w:rsid w:val="00430C4A"/>
    <w:rsid w:val="00431C4E"/>
    <w:rsid w:val="00431D54"/>
    <w:rsid w:val="00431DA1"/>
    <w:rsid w:val="00431EFD"/>
    <w:rsid w:val="00432274"/>
    <w:rsid w:val="00432B1B"/>
    <w:rsid w:val="00432C80"/>
    <w:rsid w:val="004335CF"/>
    <w:rsid w:val="00433C7D"/>
    <w:rsid w:val="004344D6"/>
    <w:rsid w:val="004345FF"/>
    <w:rsid w:val="00434719"/>
    <w:rsid w:val="00435758"/>
    <w:rsid w:val="004358E6"/>
    <w:rsid w:val="00435F23"/>
    <w:rsid w:val="00436482"/>
    <w:rsid w:val="004365DB"/>
    <w:rsid w:val="00436B05"/>
    <w:rsid w:val="00437060"/>
    <w:rsid w:val="00437656"/>
    <w:rsid w:val="00437746"/>
    <w:rsid w:val="00437DD0"/>
    <w:rsid w:val="004401BE"/>
    <w:rsid w:val="0044061A"/>
    <w:rsid w:val="00440A3A"/>
    <w:rsid w:val="00440BBE"/>
    <w:rsid w:val="0044103A"/>
    <w:rsid w:val="00441B0F"/>
    <w:rsid w:val="00442205"/>
    <w:rsid w:val="004423E7"/>
    <w:rsid w:val="00442D46"/>
    <w:rsid w:val="00443285"/>
    <w:rsid w:val="004432B1"/>
    <w:rsid w:val="004434C6"/>
    <w:rsid w:val="00443970"/>
    <w:rsid w:val="004441BE"/>
    <w:rsid w:val="00444285"/>
    <w:rsid w:val="0044450B"/>
    <w:rsid w:val="0044453D"/>
    <w:rsid w:val="00444736"/>
    <w:rsid w:val="00444C74"/>
    <w:rsid w:val="00444F63"/>
    <w:rsid w:val="0044529E"/>
    <w:rsid w:val="0044530F"/>
    <w:rsid w:val="00445AFB"/>
    <w:rsid w:val="00445BCE"/>
    <w:rsid w:val="0044682D"/>
    <w:rsid w:val="00446E02"/>
    <w:rsid w:val="0044715F"/>
    <w:rsid w:val="00447451"/>
    <w:rsid w:val="00447A3F"/>
    <w:rsid w:val="00447C89"/>
    <w:rsid w:val="00450133"/>
    <w:rsid w:val="00450B7E"/>
    <w:rsid w:val="00450CC8"/>
    <w:rsid w:val="0045100D"/>
    <w:rsid w:val="00451428"/>
    <w:rsid w:val="00451659"/>
    <w:rsid w:val="0045169E"/>
    <w:rsid w:val="00451C9D"/>
    <w:rsid w:val="00451DC5"/>
    <w:rsid w:val="004525F5"/>
    <w:rsid w:val="0045263E"/>
    <w:rsid w:val="00452986"/>
    <w:rsid w:val="00453440"/>
    <w:rsid w:val="004535D2"/>
    <w:rsid w:val="004539D9"/>
    <w:rsid w:val="00454A40"/>
    <w:rsid w:val="00454BA4"/>
    <w:rsid w:val="0045506D"/>
    <w:rsid w:val="0045615E"/>
    <w:rsid w:val="0045628B"/>
    <w:rsid w:val="00456AC2"/>
    <w:rsid w:val="0045764E"/>
    <w:rsid w:val="00457BE4"/>
    <w:rsid w:val="00460215"/>
    <w:rsid w:val="0046051C"/>
    <w:rsid w:val="004607BB"/>
    <w:rsid w:val="004607D1"/>
    <w:rsid w:val="00460E41"/>
    <w:rsid w:val="004617D2"/>
    <w:rsid w:val="00461845"/>
    <w:rsid w:val="00461ECA"/>
    <w:rsid w:val="00462855"/>
    <w:rsid w:val="00462E51"/>
    <w:rsid w:val="0046321A"/>
    <w:rsid w:val="00463229"/>
    <w:rsid w:val="004635D9"/>
    <w:rsid w:val="00463841"/>
    <w:rsid w:val="00463A53"/>
    <w:rsid w:val="00463E9C"/>
    <w:rsid w:val="00464820"/>
    <w:rsid w:val="00464CE8"/>
    <w:rsid w:val="00464FB5"/>
    <w:rsid w:val="004651C4"/>
    <w:rsid w:val="00465894"/>
    <w:rsid w:val="00465FD0"/>
    <w:rsid w:val="00466301"/>
    <w:rsid w:val="0046707C"/>
    <w:rsid w:val="00467AA5"/>
    <w:rsid w:val="00467D72"/>
    <w:rsid w:val="0047055E"/>
    <w:rsid w:val="004706C2"/>
    <w:rsid w:val="004707E2"/>
    <w:rsid w:val="004708C8"/>
    <w:rsid w:val="00470DBE"/>
    <w:rsid w:val="00471016"/>
    <w:rsid w:val="0047104D"/>
    <w:rsid w:val="004710A7"/>
    <w:rsid w:val="0047124D"/>
    <w:rsid w:val="00471331"/>
    <w:rsid w:val="00471701"/>
    <w:rsid w:val="00471CF7"/>
    <w:rsid w:val="00471D59"/>
    <w:rsid w:val="00471EBD"/>
    <w:rsid w:val="004721F3"/>
    <w:rsid w:val="00472261"/>
    <w:rsid w:val="0047244D"/>
    <w:rsid w:val="00472988"/>
    <w:rsid w:val="00473E98"/>
    <w:rsid w:val="0047468F"/>
    <w:rsid w:val="00475C07"/>
    <w:rsid w:val="004766EB"/>
    <w:rsid w:val="0047710D"/>
    <w:rsid w:val="004771DE"/>
    <w:rsid w:val="0047735C"/>
    <w:rsid w:val="00477692"/>
    <w:rsid w:val="0047771C"/>
    <w:rsid w:val="004801C8"/>
    <w:rsid w:val="004802E2"/>
    <w:rsid w:val="004808A6"/>
    <w:rsid w:val="004809A9"/>
    <w:rsid w:val="004811CB"/>
    <w:rsid w:val="0048161B"/>
    <w:rsid w:val="00481A09"/>
    <w:rsid w:val="00481A6E"/>
    <w:rsid w:val="00481CC0"/>
    <w:rsid w:val="00481DA0"/>
    <w:rsid w:val="004821A6"/>
    <w:rsid w:val="00482872"/>
    <w:rsid w:val="00482999"/>
    <w:rsid w:val="00482C96"/>
    <w:rsid w:val="004832C6"/>
    <w:rsid w:val="00484197"/>
    <w:rsid w:val="004843D5"/>
    <w:rsid w:val="004843E7"/>
    <w:rsid w:val="004847AD"/>
    <w:rsid w:val="00484986"/>
    <w:rsid w:val="00484E8E"/>
    <w:rsid w:val="004857AD"/>
    <w:rsid w:val="00485CC7"/>
    <w:rsid w:val="00485E5C"/>
    <w:rsid w:val="004861EE"/>
    <w:rsid w:val="004867DE"/>
    <w:rsid w:val="0048689B"/>
    <w:rsid w:val="00486AA7"/>
    <w:rsid w:val="004872A3"/>
    <w:rsid w:val="00487407"/>
    <w:rsid w:val="004876D0"/>
    <w:rsid w:val="0048773D"/>
    <w:rsid w:val="00487BAA"/>
    <w:rsid w:val="00487D72"/>
    <w:rsid w:val="00487EBC"/>
    <w:rsid w:val="00490284"/>
    <w:rsid w:val="004908CF"/>
    <w:rsid w:val="00490CD6"/>
    <w:rsid w:val="00490D29"/>
    <w:rsid w:val="00490D61"/>
    <w:rsid w:val="0049107E"/>
    <w:rsid w:val="0049113A"/>
    <w:rsid w:val="00491235"/>
    <w:rsid w:val="00491346"/>
    <w:rsid w:val="00491973"/>
    <w:rsid w:val="00491D68"/>
    <w:rsid w:val="00491DAF"/>
    <w:rsid w:val="004924DB"/>
    <w:rsid w:val="004930D1"/>
    <w:rsid w:val="00493476"/>
    <w:rsid w:val="00493C4B"/>
    <w:rsid w:val="00493CEE"/>
    <w:rsid w:val="00493D6A"/>
    <w:rsid w:val="00493F67"/>
    <w:rsid w:val="00494208"/>
    <w:rsid w:val="00494695"/>
    <w:rsid w:val="00494B05"/>
    <w:rsid w:val="00494D5D"/>
    <w:rsid w:val="00494FC3"/>
    <w:rsid w:val="004953A8"/>
    <w:rsid w:val="004959C7"/>
    <w:rsid w:val="00495BA5"/>
    <w:rsid w:val="004969C9"/>
    <w:rsid w:val="00496AEC"/>
    <w:rsid w:val="00496B43"/>
    <w:rsid w:val="004970C8"/>
    <w:rsid w:val="004970E9"/>
    <w:rsid w:val="0049755C"/>
    <w:rsid w:val="0049792A"/>
    <w:rsid w:val="00497DBA"/>
    <w:rsid w:val="00497FED"/>
    <w:rsid w:val="004A0158"/>
    <w:rsid w:val="004A02F5"/>
    <w:rsid w:val="004A036A"/>
    <w:rsid w:val="004A0562"/>
    <w:rsid w:val="004A0AEA"/>
    <w:rsid w:val="004A0BE6"/>
    <w:rsid w:val="004A1498"/>
    <w:rsid w:val="004A1537"/>
    <w:rsid w:val="004A1A18"/>
    <w:rsid w:val="004A21B0"/>
    <w:rsid w:val="004A266B"/>
    <w:rsid w:val="004A28F5"/>
    <w:rsid w:val="004A29A9"/>
    <w:rsid w:val="004A31F1"/>
    <w:rsid w:val="004A35AB"/>
    <w:rsid w:val="004A3AB9"/>
    <w:rsid w:val="004A3B18"/>
    <w:rsid w:val="004A3BCB"/>
    <w:rsid w:val="004A4094"/>
    <w:rsid w:val="004A4460"/>
    <w:rsid w:val="004A453C"/>
    <w:rsid w:val="004A4DCB"/>
    <w:rsid w:val="004A5FDA"/>
    <w:rsid w:val="004A67CB"/>
    <w:rsid w:val="004A6975"/>
    <w:rsid w:val="004A7F3A"/>
    <w:rsid w:val="004B0041"/>
    <w:rsid w:val="004B023A"/>
    <w:rsid w:val="004B0E40"/>
    <w:rsid w:val="004B18DE"/>
    <w:rsid w:val="004B19A3"/>
    <w:rsid w:val="004B1C8E"/>
    <w:rsid w:val="004B2867"/>
    <w:rsid w:val="004B2AD3"/>
    <w:rsid w:val="004B2C7C"/>
    <w:rsid w:val="004B3480"/>
    <w:rsid w:val="004B3631"/>
    <w:rsid w:val="004B3BEF"/>
    <w:rsid w:val="004B3C00"/>
    <w:rsid w:val="004B3C10"/>
    <w:rsid w:val="004B3E77"/>
    <w:rsid w:val="004B4946"/>
    <w:rsid w:val="004B499E"/>
    <w:rsid w:val="004B4E45"/>
    <w:rsid w:val="004B50B5"/>
    <w:rsid w:val="004B58FB"/>
    <w:rsid w:val="004B5932"/>
    <w:rsid w:val="004B5EDE"/>
    <w:rsid w:val="004B5F73"/>
    <w:rsid w:val="004B628F"/>
    <w:rsid w:val="004B6991"/>
    <w:rsid w:val="004B6F53"/>
    <w:rsid w:val="004B7158"/>
    <w:rsid w:val="004B784B"/>
    <w:rsid w:val="004B7B46"/>
    <w:rsid w:val="004C038C"/>
    <w:rsid w:val="004C0482"/>
    <w:rsid w:val="004C063A"/>
    <w:rsid w:val="004C0A9B"/>
    <w:rsid w:val="004C0BF8"/>
    <w:rsid w:val="004C0FBB"/>
    <w:rsid w:val="004C109E"/>
    <w:rsid w:val="004C183A"/>
    <w:rsid w:val="004C231E"/>
    <w:rsid w:val="004C23DC"/>
    <w:rsid w:val="004C244C"/>
    <w:rsid w:val="004C29BB"/>
    <w:rsid w:val="004C2D93"/>
    <w:rsid w:val="004C351F"/>
    <w:rsid w:val="004C354B"/>
    <w:rsid w:val="004C36A1"/>
    <w:rsid w:val="004C39F2"/>
    <w:rsid w:val="004C4664"/>
    <w:rsid w:val="004C4CB2"/>
    <w:rsid w:val="004C5072"/>
    <w:rsid w:val="004C5D7F"/>
    <w:rsid w:val="004C5E43"/>
    <w:rsid w:val="004C5F42"/>
    <w:rsid w:val="004C5F9A"/>
    <w:rsid w:val="004C61D2"/>
    <w:rsid w:val="004C6990"/>
    <w:rsid w:val="004C6E42"/>
    <w:rsid w:val="004C7114"/>
    <w:rsid w:val="004C717A"/>
    <w:rsid w:val="004C752D"/>
    <w:rsid w:val="004C753C"/>
    <w:rsid w:val="004C76A4"/>
    <w:rsid w:val="004C7CCF"/>
    <w:rsid w:val="004D00B1"/>
    <w:rsid w:val="004D0296"/>
    <w:rsid w:val="004D0B24"/>
    <w:rsid w:val="004D0B51"/>
    <w:rsid w:val="004D15EF"/>
    <w:rsid w:val="004D1C1D"/>
    <w:rsid w:val="004D2424"/>
    <w:rsid w:val="004D2976"/>
    <w:rsid w:val="004D2A75"/>
    <w:rsid w:val="004D2DEB"/>
    <w:rsid w:val="004D31FF"/>
    <w:rsid w:val="004D35F0"/>
    <w:rsid w:val="004D4800"/>
    <w:rsid w:val="004D49BD"/>
    <w:rsid w:val="004D5622"/>
    <w:rsid w:val="004D578C"/>
    <w:rsid w:val="004D57ED"/>
    <w:rsid w:val="004D5E4B"/>
    <w:rsid w:val="004D6068"/>
    <w:rsid w:val="004D7242"/>
    <w:rsid w:val="004D758A"/>
    <w:rsid w:val="004D75AC"/>
    <w:rsid w:val="004D7D53"/>
    <w:rsid w:val="004E0113"/>
    <w:rsid w:val="004E13EE"/>
    <w:rsid w:val="004E1403"/>
    <w:rsid w:val="004E1E2F"/>
    <w:rsid w:val="004E1E58"/>
    <w:rsid w:val="004E271E"/>
    <w:rsid w:val="004E283E"/>
    <w:rsid w:val="004E2E43"/>
    <w:rsid w:val="004E2FC4"/>
    <w:rsid w:val="004E3327"/>
    <w:rsid w:val="004E376B"/>
    <w:rsid w:val="004E3780"/>
    <w:rsid w:val="004E37DD"/>
    <w:rsid w:val="004E39B7"/>
    <w:rsid w:val="004E3BF4"/>
    <w:rsid w:val="004E47B7"/>
    <w:rsid w:val="004E4A2C"/>
    <w:rsid w:val="004E4B24"/>
    <w:rsid w:val="004E4CBA"/>
    <w:rsid w:val="004E51EB"/>
    <w:rsid w:val="004E5372"/>
    <w:rsid w:val="004E56D9"/>
    <w:rsid w:val="004E5B86"/>
    <w:rsid w:val="004E5C9C"/>
    <w:rsid w:val="004E6623"/>
    <w:rsid w:val="004E6FBA"/>
    <w:rsid w:val="004E706D"/>
    <w:rsid w:val="004E7187"/>
    <w:rsid w:val="004E76E0"/>
    <w:rsid w:val="004E7DDB"/>
    <w:rsid w:val="004E7EDE"/>
    <w:rsid w:val="004F07AC"/>
    <w:rsid w:val="004F0BE3"/>
    <w:rsid w:val="004F17A6"/>
    <w:rsid w:val="004F184F"/>
    <w:rsid w:val="004F1BFA"/>
    <w:rsid w:val="004F225C"/>
    <w:rsid w:val="004F2A20"/>
    <w:rsid w:val="004F2E03"/>
    <w:rsid w:val="004F3592"/>
    <w:rsid w:val="004F382B"/>
    <w:rsid w:val="004F39CA"/>
    <w:rsid w:val="004F3A54"/>
    <w:rsid w:val="004F3D9F"/>
    <w:rsid w:val="004F42CE"/>
    <w:rsid w:val="004F4875"/>
    <w:rsid w:val="004F5008"/>
    <w:rsid w:val="004F51E7"/>
    <w:rsid w:val="004F5369"/>
    <w:rsid w:val="004F65CB"/>
    <w:rsid w:val="004F734A"/>
    <w:rsid w:val="004F7475"/>
    <w:rsid w:val="004F78D3"/>
    <w:rsid w:val="004F7B2B"/>
    <w:rsid w:val="00500215"/>
    <w:rsid w:val="0050052A"/>
    <w:rsid w:val="00500618"/>
    <w:rsid w:val="0050078C"/>
    <w:rsid w:val="00500B07"/>
    <w:rsid w:val="0050105B"/>
    <w:rsid w:val="005014F7"/>
    <w:rsid w:val="005017B1"/>
    <w:rsid w:val="00501B83"/>
    <w:rsid w:val="005022C3"/>
    <w:rsid w:val="00502CBB"/>
    <w:rsid w:val="00502F5F"/>
    <w:rsid w:val="005031D1"/>
    <w:rsid w:val="005031DC"/>
    <w:rsid w:val="005033F4"/>
    <w:rsid w:val="00503A2B"/>
    <w:rsid w:val="00504054"/>
    <w:rsid w:val="00504BFF"/>
    <w:rsid w:val="00505232"/>
    <w:rsid w:val="0050539A"/>
    <w:rsid w:val="00505A0E"/>
    <w:rsid w:val="00506151"/>
    <w:rsid w:val="005062E4"/>
    <w:rsid w:val="005065DE"/>
    <w:rsid w:val="005069B4"/>
    <w:rsid w:val="005069C7"/>
    <w:rsid w:val="00506F5E"/>
    <w:rsid w:val="00507428"/>
    <w:rsid w:val="0051043C"/>
    <w:rsid w:val="0051050A"/>
    <w:rsid w:val="00510C4F"/>
    <w:rsid w:val="005114C8"/>
    <w:rsid w:val="00511AA3"/>
    <w:rsid w:val="0051227B"/>
    <w:rsid w:val="00512BF7"/>
    <w:rsid w:val="00513542"/>
    <w:rsid w:val="00513617"/>
    <w:rsid w:val="00513C6D"/>
    <w:rsid w:val="00513FE4"/>
    <w:rsid w:val="00514118"/>
    <w:rsid w:val="00514418"/>
    <w:rsid w:val="00514580"/>
    <w:rsid w:val="00514A38"/>
    <w:rsid w:val="00515308"/>
    <w:rsid w:val="005157D5"/>
    <w:rsid w:val="00515AB8"/>
    <w:rsid w:val="00515E83"/>
    <w:rsid w:val="00516853"/>
    <w:rsid w:val="00516B1A"/>
    <w:rsid w:val="00516CB8"/>
    <w:rsid w:val="00516DE5"/>
    <w:rsid w:val="00517634"/>
    <w:rsid w:val="005177B8"/>
    <w:rsid w:val="00517B29"/>
    <w:rsid w:val="00517CD0"/>
    <w:rsid w:val="00517DC0"/>
    <w:rsid w:val="00517E7F"/>
    <w:rsid w:val="005200DA"/>
    <w:rsid w:val="00520573"/>
    <w:rsid w:val="005218D8"/>
    <w:rsid w:val="0052190F"/>
    <w:rsid w:val="0052243C"/>
    <w:rsid w:val="0052254E"/>
    <w:rsid w:val="005227FE"/>
    <w:rsid w:val="005228C5"/>
    <w:rsid w:val="00522983"/>
    <w:rsid w:val="00522A2A"/>
    <w:rsid w:val="0052314B"/>
    <w:rsid w:val="00523A53"/>
    <w:rsid w:val="00523C66"/>
    <w:rsid w:val="00523DEE"/>
    <w:rsid w:val="00524187"/>
    <w:rsid w:val="005242DD"/>
    <w:rsid w:val="0052449E"/>
    <w:rsid w:val="00524519"/>
    <w:rsid w:val="00524AAE"/>
    <w:rsid w:val="00524B6F"/>
    <w:rsid w:val="00524D89"/>
    <w:rsid w:val="00525737"/>
    <w:rsid w:val="00525E84"/>
    <w:rsid w:val="005270AD"/>
    <w:rsid w:val="00527187"/>
    <w:rsid w:val="00527288"/>
    <w:rsid w:val="00527C3B"/>
    <w:rsid w:val="00530EFF"/>
    <w:rsid w:val="005312F1"/>
    <w:rsid w:val="0053166C"/>
    <w:rsid w:val="00532B65"/>
    <w:rsid w:val="00532D62"/>
    <w:rsid w:val="00533167"/>
    <w:rsid w:val="0053358F"/>
    <w:rsid w:val="0053384B"/>
    <w:rsid w:val="00533940"/>
    <w:rsid w:val="00533ACD"/>
    <w:rsid w:val="005346B0"/>
    <w:rsid w:val="00534AF1"/>
    <w:rsid w:val="00534C08"/>
    <w:rsid w:val="00534D77"/>
    <w:rsid w:val="005352D1"/>
    <w:rsid w:val="00535C50"/>
    <w:rsid w:val="00536217"/>
    <w:rsid w:val="00536C15"/>
    <w:rsid w:val="00536D6E"/>
    <w:rsid w:val="00537387"/>
    <w:rsid w:val="005376EE"/>
    <w:rsid w:val="00537780"/>
    <w:rsid w:val="005378EC"/>
    <w:rsid w:val="00540B94"/>
    <w:rsid w:val="00540FA9"/>
    <w:rsid w:val="00541B8D"/>
    <w:rsid w:val="00541DDC"/>
    <w:rsid w:val="005421F2"/>
    <w:rsid w:val="00542981"/>
    <w:rsid w:val="005429B2"/>
    <w:rsid w:val="005432E4"/>
    <w:rsid w:val="0054371F"/>
    <w:rsid w:val="00543E58"/>
    <w:rsid w:val="00544079"/>
    <w:rsid w:val="00544156"/>
    <w:rsid w:val="00544AE8"/>
    <w:rsid w:val="00544DCB"/>
    <w:rsid w:val="0054532E"/>
    <w:rsid w:val="0054577D"/>
    <w:rsid w:val="005457FC"/>
    <w:rsid w:val="005460D8"/>
    <w:rsid w:val="00546439"/>
    <w:rsid w:val="00546523"/>
    <w:rsid w:val="00546940"/>
    <w:rsid w:val="005469A6"/>
    <w:rsid w:val="005469C0"/>
    <w:rsid w:val="00546AA7"/>
    <w:rsid w:val="00546DC4"/>
    <w:rsid w:val="0054723B"/>
    <w:rsid w:val="00547598"/>
    <w:rsid w:val="005475B2"/>
    <w:rsid w:val="005503C4"/>
    <w:rsid w:val="0055050C"/>
    <w:rsid w:val="00550903"/>
    <w:rsid w:val="00550B72"/>
    <w:rsid w:val="00550C76"/>
    <w:rsid w:val="00551800"/>
    <w:rsid w:val="00551A01"/>
    <w:rsid w:val="00551B51"/>
    <w:rsid w:val="00551D62"/>
    <w:rsid w:val="005522A8"/>
    <w:rsid w:val="005523CB"/>
    <w:rsid w:val="0055250D"/>
    <w:rsid w:val="00552B48"/>
    <w:rsid w:val="00552BC4"/>
    <w:rsid w:val="0055323D"/>
    <w:rsid w:val="005548A6"/>
    <w:rsid w:val="005549FF"/>
    <w:rsid w:val="00554E09"/>
    <w:rsid w:val="00554E6F"/>
    <w:rsid w:val="00555260"/>
    <w:rsid w:val="0055532A"/>
    <w:rsid w:val="0055583B"/>
    <w:rsid w:val="00555F82"/>
    <w:rsid w:val="00556702"/>
    <w:rsid w:val="00556751"/>
    <w:rsid w:val="00556B4B"/>
    <w:rsid w:val="00556ECC"/>
    <w:rsid w:val="0055764E"/>
    <w:rsid w:val="00557767"/>
    <w:rsid w:val="00557826"/>
    <w:rsid w:val="00557B47"/>
    <w:rsid w:val="00560629"/>
    <w:rsid w:val="005616D1"/>
    <w:rsid w:val="0056186B"/>
    <w:rsid w:val="005622D7"/>
    <w:rsid w:val="00563068"/>
    <w:rsid w:val="00563362"/>
    <w:rsid w:val="0056362F"/>
    <w:rsid w:val="0056371D"/>
    <w:rsid w:val="00565220"/>
    <w:rsid w:val="005653CC"/>
    <w:rsid w:val="0056572D"/>
    <w:rsid w:val="005657C0"/>
    <w:rsid w:val="0056610D"/>
    <w:rsid w:val="00566641"/>
    <w:rsid w:val="0056674D"/>
    <w:rsid w:val="005668B7"/>
    <w:rsid w:val="00566FA9"/>
    <w:rsid w:val="005672BE"/>
    <w:rsid w:val="005672EF"/>
    <w:rsid w:val="005679F7"/>
    <w:rsid w:val="0057082C"/>
    <w:rsid w:val="005708F5"/>
    <w:rsid w:val="00570945"/>
    <w:rsid w:val="00570ED8"/>
    <w:rsid w:val="005715DE"/>
    <w:rsid w:val="0057160F"/>
    <w:rsid w:val="005716BB"/>
    <w:rsid w:val="00571C67"/>
    <w:rsid w:val="00571CC6"/>
    <w:rsid w:val="00572BB6"/>
    <w:rsid w:val="00572F50"/>
    <w:rsid w:val="0057324F"/>
    <w:rsid w:val="00573288"/>
    <w:rsid w:val="0057335F"/>
    <w:rsid w:val="0057362D"/>
    <w:rsid w:val="00573917"/>
    <w:rsid w:val="00573988"/>
    <w:rsid w:val="00573B40"/>
    <w:rsid w:val="00573CBC"/>
    <w:rsid w:val="00574589"/>
    <w:rsid w:val="00574703"/>
    <w:rsid w:val="00574CA2"/>
    <w:rsid w:val="0057583C"/>
    <w:rsid w:val="005758B4"/>
    <w:rsid w:val="00576019"/>
    <w:rsid w:val="00576165"/>
    <w:rsid w:val="005763F8"/>
    <w:rsid w:val="005765BC"/>
    <w:rsid w:val="0057683B"/>
    <w:rsid w:val="005768D3"/>
    <w:rsid w:val="00576C75"/>
    <w:rsid w:val="00576D74"/>
    <w:rsid w:val="005771A9"/>
    <w:rsid w:val="005771B6"/>
    <w:rsid w:val="005775DB"/>
    <w:rsid w:val="00577F8B"/>
    <w:rsid w:val="005804C3"/>
    <w:rsid w:val="00580547"/>
    <w:rsid w:val="005806DE"/>
    <w:rsid w:val="00580795"/>
    <w:rsid w:val="005807FC"/>
    <w:rsid w:val="005809E7"/>
    <w:rsid w:val="005810B1"/>
    <w:rsid w:val="00581440"/>
    <w:rsid w:val="00581541"/>
    <w:rsid w:val="00581FC7"/>
    <w:rsid w:val="00582100"/>
    <w:rsid w:val="00582148"/>
    <w:rsid w:val="005823F4"/>
    <w:rsid w:val="005829FB"/>
    <w:rsid w:val="005831B1"/>
    <w:rsid w:val="00583689"/>
    <w:rsid w:val="00583846"/>
    <w:rsid w:val="00583ADC"/>
    <w:rsid w:val="00583E80"/>
    <w:rsid w:val="00583F9D"/>
    <w:rsid w:val="00584B23"/>
    <w:rsid w:val="00584FD4"/>
    <w:rsid w:val="005851FF"/>
    <w:rsid w:val="00585E5E"/>
    <w:rsid w:val="00585FF9"/>
    <w:rsid w:val="005861A3"/>
    <w:rsid w:val="0058625F"/>
    <w:rsid w:val="00586462"/>
    <w:rsid w:val="005864A5"/>
    <w:rsid w:val="0058674E"/>
    <w:rsid w:val="00586F7A"/>
    <w:rsid w:val="00587264"/>
    <w:rsid w:val="0058769F"/>
    <w:rsid w:val="005900A5"/>
    <w:rsid w:val="0059021A"/>
    <w:rsid w:val="005904FE"/>
    <w:rsid w:val="00590833"/>
    <w:rsid w:val="00590FBE"/>
    <w:rsid w:val="0059163C"/>
    <w:rsid w:val="005917B1"/>
    <w:rsid w:val="0059195C"/>
    <w:rsid w:val="0059199C"/>
    <w:rsid w:val="005919C2"/>
    <w:rsid w:val="00591F03"/>
    <w:rsid w:val="0059226C"/>
    <w:rsid w:val="005924A8"/>
    <w:rsid w:val="00592844"/>
    <w:rsid w:val="00592DB1"/>
    <w:rsid w:val="00592FED"/>
    <w:rsid w:val="005936D4"/>
    <w:rsid w:val="0059385B"/>
    <w:rsid w:val="00593B52"/>
    <w:rsid w:val="00593F1A"/>
    <w:rsid w:val="00594293"/>
    <w:rsid w:val="00594538"/>
    <w:rsid w:val="00594D67"/>
    <w:rsid w:val="005950B1"/>
    <w:rsid w:val="00595395"/>
    <w:rsid w:val="005965BE"/>
    <w:rsid w:val="00596B02"/>
    <w:rsid w:val="00596B84"/>
    <w:rsid w:val="00596C13"/>
    <w:rsid w:val="005971F9"/>
    <w:rsid w:val="00597413"/>
    <w:rsid w:val="00597814"/>
    <w:rsid w:val="0059789D"/>
    <w:rsid w:val="00597CAF"/>
    <w:rsid w:val="00597CCA"/>
    <w:rsid w:val="00597F1B"/>
    <w:rsid w:val="00597FBB"/>
    <w:rsid w:val="005A0155"/>
    <w:rsid w:val="005A091A"/>
    <w:rsid w:val="005A0AB6"/>
    <w:rsid w:val="005A0EEF"/>
    <w:rsid w:val="005A124E"/>
    <w:rsid w:val="005A1421"/>
    <w:rsid w:val="005A1696"/>
    <w:rsid w:val="005A1A56"/>
    <w:rsid w:val="005A1CFE"/>
    <w:rsid w:val="005A2EB4"/>
    <w:rsid w:val="005A33D8"/>
    <w:rsid w:val="005A3844"/>
    <w:rsid w:val="005A397D"/>
    <w:rsid w:val="005A45FD"/>
    <w:rsid w:val="005A46E8"/>
    <w:rsid w:val="005A4752"/>
    <w:rsid w:val="005A4755"/>
    <w:rsid w:val="005A5400"/>
    <w:rsid w:val="005A686E"/>
    <w:rsid w:val="005A7674"/>
    <w:rsid w:val="005A7818"/>
    <w:rsid w:val="005B024A"/>
    <w:rsid w:val="005B0515"/>
    <w:rsid w:val="005B0D20"/>
    <w:rsid w:val="005B125D"/>
    <w:rsid w:val="005B1553"/>
    <w:rsid w:val="005B1703"/>
    <w:rsid w:val="005B2160"/>
    <w:rsid w:val="005B24F4"/>
    <w:rsid w:val="005B28F0"/>
    <w:rsid w:val="005B29B1"/>
    <w:rsid w:val="005B30F3"/>
    <w:rsid w:val="005B36B5"/>
    <w:rsid w:val="005B3854"/>
    <w:rsid w:val="005B3B14"/>
    <w:rsid w:val="005B4C52"/>
    <w:rsid w:val="005B4E09"/>
    <w:rsid w:val="005B4E55"/>
    <w:rsid w:val="005B55B3"/>
    <w:rsid w:val="005B5EBB"/>
    <w:rsid w:val="005B62FB"/>
    <w:rsid w:val="005B65EB"/>
    <w:rsid w:val="005B6A4F"/>
    <w:rsid w:val="005B6B6E"/>
    <w:rsid w:val="005B6F18"/>
    <w:rsid w:val="005B6FCD"/>
    <w:rsid w:val="005B70B7"/>
    <w:rsid w:val="005B74F9"/>
    <w:rsid w:val="005B790F"/>
    <w:rsid w:val="005B7C1E"/>
    <w:rsid w:val="005B7CDD"/>
    <w:rsid w:val="005C03F2"/>
    <w:rsid w:val="005C0527"/>
    <w:rsid w:val="005C122B"/>
    <w:rsid w:val="005C1890"/>
    <w:rsid w:val="005C1D50"/>
    <w:rsid w:val="005C2237"/>
    <w:rsid w:val="005C2934"/>
    <w:rsid w:val="005C2CE1"/>
    <w:rsid w:val="005C3329"/>
    <w:rsid w:val="005C3F67"/>
    <w:rsid w:val="005C4537"/>
    <w:rsid w:val="005C47E8"/>
    <w:rsid w:val="005C4D7A"/>
    <w:rsid w:val="005C59FE"/>
    <w:rsid w:val="005C5DA9"/>
    <w:rsid w:val="005C5DCA"/>
    <w:rsid w:val="005C5F86"/>
    <w:rsid w:val="005C6283"/>
    <w:rsid w:val="005C639C"/>
    <w:rsid w:val="005C6852"/>
    <w:rsid w:val="005C6CF5"/>
    <w:rsid w:val="005C6EC2"/>
    <w:rsid w:val="005C70B7"/>
    <w:rsid w:val="005C71F6"/>
    <w:rsid w:val="005C738C"/>
    <w:rsid w:val="005C7732"/>
    <w:rsid w:val="005C7C08"/>
    <w:rsid w:val="005C7F34"/>
    <w:rsid w:val="005C7FFE"/>
    <w:rsid w:val="005D0150"/>
    <w:rsid w:val="005D09C2"/>
    <w:rsid w:val="005D0A1C"/>
    <w:rsid w:val="005D0A7E"/>
    <w:rsid w:val="005D1429"/>
    <w:rsid w:val="005D15B8"/>
    <w:rsid w:val="005D1BC7"/>
    <w:rsid w:val="005D1FF9"/>
    <w:rsid w:val="005D24AD"/>
    <w:rsid w:val="005D2659"/>
    <w:rsid w:val="005D290E"/>
    <w:rsid w:val="005D2C33"/>
    <w:rsid w:val="005D3355"/>
    <w:rsid w:val="005D3421"/>
    <w:rsid w:val="005D3FC2"/>
    <w:rsid w:val="005D51DA"/>
    <w:rsid w:val="005D5266"/>
    <w:rsid w:val="005D589C"/>
    <w:rsid w:val="005D5BA3"/>
    <w:rsid w:val="005D5C1F"/>
    <w:rsid w:val="005D61AE"/>
    <w:rsid w:val="005D63EC"/>
    <w:rsid w:val="005D677F"/>
    <w:rsid w:val="005D67B2"/>
    <w:rsid w:val="005D67C2"/>
    <w:rsid w:val="005D72A1"/>
    <w:rsid w:val="005D7765"/>
    <w:rsid w:val="005D79D3"/>
    <w:rsid w:val="005E0A80"/>
    <w:rsid w:val="005E0E23"/>
    <w:rsid w:val="005E1593"/>
    <w:rsid w:val="005E168B"/>
    <w:rsid w:val="005E2731"/>
    <w:rsid w:val="005E297D"/>
    <w:rsid w:val="005E2C12"/>
    <w:rsid w:val="005E2CA0"/>
    <w:rsid w:val="005E324A"/>
    <w:rsid w:val="005E3B73"/>
    <w:rsid w:val="005E5206"/>
    <w:rsid w:val="005E598E"/>
    <w:rsid w:val="005E5A8F"/>
    <w:rsid w:val="005E5D12"/>
    <w:rsid w:val="005E650C"/>
    <w:rsid w:val="005E67CD"/>
    <w:rsid w:val="005E6852"/>
    <w:rsid w:val="005E68D2"/>
    <w:rsid w:val="005E749F"/>
    <w:rsid w:val="005E75DE"/>
    <w:rsid w:val="005E7A37"/>
    <w:rsid w:val="005E7EBB"/>
    <w:rsid w:val="005F06BF"/>
    <w:rsid w:val="005F06EB"/>
    <w:rsid w:val="005F09D2"/>
    <w:rsid w:val="005F1556"/>
    <w:rsid w:val="005F1B88"/>
    <w:rsid w:val="005F28E8"/>
    <w:rsid w:val="005F2C4A"/>
    <w:rsid w:val="005F30AB"/>
    <w:rsid w:val="005F3192"/>
    <w:rsid w:val="005F3286"/>
    <w:rsid w:val="005F3312"/>
    <w:rsid w:val="005F3913"/>
    <w:rsid w:val="005F3F4D"/>
    <w:rsid w:val="005F4DB9"/>
    <w:rsid w:val="005F4F62"/>
    <w:rsid w:val="005F5481"/>
    <w:rsid w:val="005F5AE0"/>
    <w:rsid w:val="005F5B32"/>
    <w:rsid w:val="005F66EA"/>
    <w:rsid w:val="005F709B"/>
    <w:rsid w:val="005F7161"/>
    <w:rsid w:val="005F7D40"/>
    <w:rsid w:val="00600230"/>
    <w:rsid w:val="006006C1"/>
    <w:rsid w:val="0060087F"/>
    <w:rsid w:val="00600CAF"/>
    <w:rsid w:val="006012B5"/>
    <w:rsid w:val="00601524"/>
    <w:rsid w:val="0060161F"/>
    <w:rsid w:val="0060176E"/>
    <w:rsid w:val="00601C1B"/>
    <w:rsid w:val="00601CF1"/>
    <w:rsid w:val="00601EA1"/>
    <w:rsid w:val="00601FA4"/>
    <w:rsid w:val="00602140"/>
    <w:rsid w:val="00602286"/>
    <w:rsid w:val="00604086"/>
    <w:rsid w:val="006040CE"/>
    <w:rsid w:val="00604637"/>
    <w:rsid w:val="006049E6"/>
    <w:rsid w:val="00605796"/>
    <w:rsid w:val="00605C24"/>
    <w:rsid w:val="0060627E"/>
    <w:rsid w:val="00606363"/>
    <w:rsid w:val="00606629"/>
    <w:rsid w:val="00606863"/>
    <w:rsid w:val="006075C2"/>
    <w:rsid w:val="00607660"/>
    <w:rsid w:val="0060780F"/>
    <w:rsid w:val="006079E8"/>
    <w:rsid w:val="0061021D"/>
    <w:rsid w:val="0061079A"/>
    <w:rsid w:val="006109E8"/>
    <w:rsid w:val="00611F01"/>
    <w:rsid w:val="00612242"/>
    <w:rsid w:val="00612B5B"/>
    <w:rsid w:val="0061337E"/>
    <w:rsid w:val="00613487"/>
    <w:rsid w:val="0061460D"/>
    <w:rsid w:val="00615123"/>
    <w:rsid w:val="00615545"/>
    <w:rsid w:val="00615D6A"/>
    <w:rsid w:val="00616564"/>
    <w:rsid w:val="00616706"/>
    <w:rsid w:val="00616828"/>
    <w:rsid w:val="00616A76"/>
    <w:rsid w:val="00616E5C"/>
    <w:rsid w:val="00616EA4"/>
    <w:rsid w:val="00617531"/>
    <w:rsid w:val="006177F8"/>
    <w:rsid w:val="006200D4"/>
    <w:rsid w:val="006205C4"/>
    <w:rsid w:val="00620B60"/>
    <w:rsid w:val="00620C2D"/>
    <w:rsid w:val="00620E48"/>
    <w:rsid w:val="00620FCA"/>
    <w:rsid w:val="006215C2"/>
    <w:rsid w:val="00621905"/>
    <w:rsid w:val="00621EB6"/>
    <w:rsid w:val="00623B4F"/>
    <w:rsid w:val="00623E3B"/>
    <w:rsid w:val="00624290"/>
    <w:rsid w:val="00624868"/>
    <w:rsid w:val="00625790"/>
    <w:rsid w:val="006259AC"/>
    <w:rsid w:val="00625A2B"/>
    <w:rsid w:val="00625BEC"/>
    <w:rsid w:val="00626252"/>
    <w:rsid w:val="006265A0"/>
    <w:rsid w:val="00626936"/>
    <w:rsid w:val="0062759C"/>
    <w:rsid w:val="00627BDA"/>
    <w:rsid w:val="00627BE8"/>
    <w:rsid w:val="00627F47"/>
    <w:rsid w:val="006309D7"/>
    <w:rsid w:val="00630CAA"/>
    <w:rsid w:val="00631876"/>
    <w:rsid w:val="00631BB4"/>
    <w:rsid w:val="0063217C"/>
    <w:rsid w:val="00632268"/>
    <w:rsid w:val="00632BDF"/>
    <w:rsid w:val="00632F5C"/>
    <w:rsid w:val="0063323D"/>
    <w:rsid w:val="00633743"/>
    <w:rsid w:val="00633961"/>
    <w:rsid w:val="006346FE"/>
    <w:rsid w:val="00634AA4"/>
    <w:rsid w:val="00634BC1"/>
    <w:rsid w:val="006353E1"/>
    <w:rsid w:val="00635486"/>
    <w:rsid w:val="006354B9"/>
    <w:rsid w:val="006359F1"/>
    <w:rsid w:val="00635BCA"/>
    <w:rsid w:val="006364E5"/>
    <w:rsid w:val="006368FE"/>
    <w:rsid w:val="00636B1A"/>
    <w:rsid w:val="00636FC6"/>
    <w:rsid w:val="006370A2"/>
    <w:rsid w:val="006370F1"/>
    <w:rsid w:val="006373AE"/>
    <w:rsid w:val="006373B5"/>
    <w:rsid w:val="00640056"/>
    <w:rsid w:val="006408E5"/>
    <w:rsid w:val="00640A2C"/>
    <w:rsid w:val="00640AE3"/>
    <w:rsid w:val="00640EC9"/>
    <w:rsid w:val="006410BE"/>
    <w:rsid w:val="0064127C"/>
    <w:rsid w:val="00641714"/>
    <w:rsid w:val="00641A50"/>
    <w:rsid w:val="00641A8C"/>
    <w:rsid w:val="00641AE1"/>
    <w:rsid w:val="00642B5A"/>
    <w:rsid w:val="00643132"/>
    <w:rsid w:val="006433C0"/>
    <w:rsid w:val="00643510"/>
    <w:rsid w:val="00643B7C"/>
    <w:rsid w:val="00643BC1"/>
    <w:rsid w:val="00644190"/>
    <w:rsid w:val="00644688"/>
    <w:rsid w:val="00644C54"/>
    <w:rsid w:val="00645658"/>
    <w:rsid w:val="00645711"/>
    <w:rsid w:val="00645D6E"/>
    <w:rsid w:val="006463E8"/>
    <w:rsid w:val="006465B7"/>
    <w:rsid w:val="0064682C"/>
    <w:rsid w:val="006472D0"/>
    <w:rsid w:val="006500DB"/>
    <w:rsid w:val="006506E8"/>
    <w:rsid w:val="00650B1D"/>
    <w:rsid w:val="00650F03"/>
    <w:rsid w:val="00650F68"/>
    <w:rsid w:val="0065155B"/>
    <w:rsid w:val="0065170E"/>
    <w:rsid w:val="006520F1"/>
    <w:rsid w:val="0065270F"/>
    <w:rsid w:val="00652D52"/>
    <w:rsid w:val="006533C5"/>
    <w:rsid w:val="0065355B"/>
    <w:rsid w:val="00653A5C"/>
    <w:rsid w:val="00653A8B"/>
    <w:rsid w:val="00653E02"/>
    <w:rsid w:val="00653FA3"/>
    <w:rsid w:val="006540A9"/>
    <w:rsid w:val="006540E9"/>
    <w:rsid w:val="0065452D"/>
    <w:rsid w:val="00654990"/>
    <w:rsid w:val="006550CE"/>
    <w:rsid w:val="00655ACB"/>
    <w:rsid w:val="00655EFC"/>
    <w:rsid w:val="0065683B"/>
    <w:rsid w:val="0065688C"/>
    <w:rsid w:val="00656EC0"/>
    <w:rsid w:val="0065721F"/>
    <w:rsid w:val="00657290"/>
    <w:rsid w:val="0065773A"/>
    <w:rsid w:val="0066019E"/>
    <w:rsid w:val="00660372"/>
    <w:rsid w:val="00660A87"/>
    <w:rsid w:val="00660F10"/>
    <w:rsid w:val="00661BEE"/>
    <w:rsid w:val="006621CD"/>
    <w:rsid w:val="00662437"/>
    <w:rsid w:val="00662EC1"/>
    <w:rsid w:val="0066350F"/>
    <w:rsid w:val="00663783"/>
    <w:rsid w:val="00663B92"/>
    <w:rsid w:val="00663E0A"/>
    <w:rsid w:val="006646E8"/>
    <w:rsid w:val="00664BB3"/>
    <w:rsid w:val="00664C88"/>
    <w:rsid w:val="00664DDC"/>
    <w:rsid w:val="00665041"/>
    <w:rsid w:val="006658E5"/>
    <w:rsid w:val="00665CAA"/>
    <w:rsid w:val="00666878"/>
    <w:rsid w:val="006668DA"/>
    <w:rsid w:val="0066697F"/>
    <w:rsid w:val="00666BFB"/>
    <w:rsid w:val="00666C83"/>
    <w:rsid w:val="006670E7"/>
    <w:rsid w:val="006675B9"/>
    <w:rsid w:val="006679BC"/>
    <w:rsid w:val="00667DA4"/>
    <w:rsid w:val="00670F42"/>
    <w:rsid w:val="0067217E"/>
    <w:rsid w:val="0067261B"/>
    <w:rsid w:val="00672CBE"/>
    <w:rsid w:val="00672F92"/>
    <w:rsid w:val="00673169"/>
    <w:rsid w:val="006732AC"/>
    <w:rsid w:val="0067342C"/>
    <w:rsid w:val="006737A6"/>
    <w:rsid w:val="00673CFB"/>
    <w:rsid w:val="00673F29"/>
    <w:rsid w:val="0067472D"/>
    <w:rsid w:val="00674A54"/>
    <w:rsid w:val="00674AC5"/>
    <w:rsid w:val="00674BCB"/>
    <w:rsid w:val="00674CE9"/>
    <w:rsid w:val="00675738"/>
    <w:rsid w:val="00675A71"/>
    <w:rsid w:val="00675DD2"/>
    <w:rsid w:val="00675F34"/>
    <w:rsid w:val="006760CB"/>
    <w:rsid w:val="006762F0"/>
    <w:rsid w:val="0067685C"/>
    <w:rsid w:val="0067688E"/>
    <w:rsid w:val="00676A9F"/>
    <w:rsid w:val="00676CB9"/>
    <w:rsid w:val="006776E5"/>
    <w:rsid w:val="00677755"/>
    <w:rsid w:val="00681391"/>
    <w:rsid w:val="00681940"/>
    <w:rsid w:val="0068265D"/>
    <w:rsid w:val="00682C4B"/>
    <w:rsid w:val="00682FA4"/>
    <w:rsid w:val="00683AC6"/>
    <w:rsid w:val="00683CC4"/>
    <w:rsid w:val="00684255"/>
    <w:rsid w:val="00684533"/>
    <w:rsid w:val="006846A8"/>
    <w:rsid w:val="006847B8"/>
    <w:rsid w:val="00684A1F"/>
    <w:rsid w:val="00685240"/>
    <w:rsid w:val="00685907"/>
    <w:rsid w:val="00685918"/>
    <w:rsid w:val="0068669E"/>
    <w:rsid w:val="00687025"/>
    <w:rsid w:val="00687538"/>
    <w:rsid w:val="00687A14"/>
    <w:rsid w:val="00687E54"/>
    <w:rsid w:val="00690016"/>
    <w:rsid w:val="00690093"/>
    <w:rsid w:val="006900BF"/>
    <w:rsid w:val="006901F6"/>
    <w:rsid w:val="00690495"/>
    <w:rsid w:val="0069104A"/>
    <w:rsid w:val="0069104D"/>
    <w:rsid w:val="006912AF"/>
    <w:rsid w:val="00691BFB"/>
    <w:rsid w:val="00691E92"/>
    <w:rsid w:val="00691F5C"/>
    <w:rsid w:val="00692169"/>
    <w:rsid w:val="00692C36"/>
    <w:rsid w:val="00693A8F"/>
    <w:rsid w:val="00693F49"/>
    <w:rsid w:val="00694100"/>
    <w:rsid w:val="00694351"/>
    <w:rsid w:val="00694A45"/>
    <w:rsid w:val="00694C97"/>
    <w:rsid w:val="006951CD"/>
    <w:rsid w:val="0069545D"/>
    <w:rsid w:val="0069549D"/>
    <w:rsid w:val="0069554C"/>
    <w:rsid w:val="006957BF"/>
    <w:rsid w:val="00695F87"/>
    <w:rsid w:val="00696B80"/>
    <w:rsid w:val="00696C58"/>
    <w:rsid w:val="00697903"/>
    <w:rsid w:val="00697C51"/>
    <w:rsid w:val="00697E36"/>
    <w:rsid w:val="00697E38"/>
    <w:rsid w:val="00697E4A"/>
    <w:rsid w:val="006A0068"/>
    <w:rsid w:val="006A01EB"/>
    <w:rsid w:val="006A062B"/>
    <w:rsid w:val="006A06A5"/>
    <w:rsid w:val="006A0F51"/>
    <w:rsid w:val="006A14A6"/>
    <w:rsid w:val="006A1B4F"/>
    <w:rsid w:val="006A1D39"/>
    <w:rsid w:val="006A1EAA"/>
    <w:rsid w:val="006A26A7"/>
    <w:rsid w:val="006A271D"/>
    <w:rsid w:val="006A385A"/>
    <w:rsid w:val="006A3BB4"/>
    <w:rsid w:val="006A3FEB"/>
    <w:rsid w:val="006A448B"/>
    <w:rsid w:val="006A5810"/>
    <w:rsid w:val="006A5A26"/>
    <w:rsid w:val="006A6070"/>
    <w:rsid w:val="006A612B"/>
    <w:rsid w:val="006A6355"/>
    <w:rsid w:val="006A6876"/>
    <w:rsid w:val="006A6BC1"/>
    <w:rsid w:val="006A73D8"/>
    <w:rsid w:val="006A7DFC"/>
    <w:rsid w:val="006A7F52"/>
    <w:rsid w:val="006A7FE6"/>
    <w:rsid w:val="006B04F1"/>
    <w:rsid w:val="006B0A07"/>
    <w:rsid w:val="006B0CCF"/>
    <w:rsid w:val="006B1A56"/>
    <w:rsid w:val="006B1DD7"/>
    <w:rsid w:val="006B2195"/>
    <w:rsid w:val="006B2DDE"/>
    <w:rsid w:val="006B2FBF"/>
    <w:rsid w:val="006B2FCD"/>
    <w:rsid w:val="006B33A3"/>
    <w:rsid w:val="006B34A0"/>
    <w:rsid w:val="006B34AB"/>
    <w:rsid w:val="006B361C"/>
    <w:rsid w:val="006B4621"/>
    <w:rsid w:val="006B4E9B"/>
    <w:rsid w:val="006B51A2"/>
    <w:rsid w:val="006B5256"/>
    <w:rsid w:val="006B584A"/>
    <w:rsid w:val="006B5A33"/>
    <w:rsid w:val="006B5AF1"/>
    <w:rsid w:val="006B5B8E"/>
    <w:rsid w:val="006B5FE2"/>
    <w:rsid w:val="006B65BC"/>
    <w:rsid w:val="006B66C5"/>
    <w:rsid w:val="006B6C8A"/>
    <w:rsid w:val="006B6EBA"/>
    <w:rsid w:val="006B6FB0"/>
    <w:rsid w:val="006B7A70"/>
    <w:rsid w:val="006B7ADB"/>
    <w:rsid w:val="006B7E32"/>
    <w:rsid w:val="006C0324"/>
    <w:rsid w:val="006C0543"/>
    <w:rsid w:val="006C06BD"/>
    <w:rsid w:val="006C1537"/>
    <w:rsid w:val="006C1931"/>
    <w:rsid w:val="006C1CEA"/>
    <w:rsid w:val="006C1CEE"/>
    <w:rsid w:val="006C1FC2"/>
    <w:rsid w:val="006C22AB"/>
    <w:rsid w:val="006C2664"/>
    <w:rsid w:val="006C270D"/>
    <w:rsid w:val="006C2A9A"/>
    <w:rsid w:val="006C3A1E"/>
    <w:rsid w:val="006C416E"/>
    <w:rsid w:val="006C4E91"/>
    <w:rsid w:val="006C52E0"/>
    <w:rsid w:val="006C535D"/>
    <w:rsid w:val="006C5364"/>
    <w:rsid w:val="006C578C"/>
    <w:rsid w:val="006C5A02"/>
    <w:rsid w:val="006C5A64"/>
    <w:rsid w:val="006C5BC3"/>
    <w:rsid w:val="006C616E"/>
    <w:rsid w:val="006C7349"/>
    <w:rsid w:val="006C7439"/>
    <w:rsid w:val="006C7791"/>
    <w:rsid w:val="006D01E4"/>
    <w:rsid w:val="006D043C"/>
    <w:rsid w:val="006D0ADF"/>
    <w:rsid w:val="006D0EFF"/>
    <w:rsid w:val="006D0FC0"/>
    <w:rsid w:val="006D16F5"/>
    <w:rsid w:val="006D1D82"/>
    <w:rsid w:val="006D1E00"/>
    <w:rsid w:val="006D1FF1"/>
    <w:rsid w:val="006D22A3"/>
    <w:rsid w:val="006D32FE"/>
    <w:rsid w:val="006D3980"/>
    <w:rsid w:val="006D4085"/>
    <w:rsid w:val="006D4346"/>
    <w:rsid w:val="006D4962"/>
    <w:rsid w:val="006D4B9F"/>
    <w:rsid w:val="006D4CDF"/>
    <w:rsid w:val="006D4CF1"/>
    <w:rsid w:val="006D519D"/>
    <w:rsid w:val="006D56D4"/>
    <w:rsid w:val="006D60AB"/>
    <w:rsid w:val="006D69D1"/>
    <w:rsid w:val="006D6A0D"/>
    <w:rsid w:val="006D736D"/>
    <w:rsid w:val="006D7566"/>
    <w:rsid w:val="006E0356"/>
    <w:rsid w:val="006E0624"/>
    <w:rsid w:val="006E07D2"/>
    <w:rsid w:val="006E09E8"/>
    <w:rsid w:val="006E107A"/>
    <w:rsid w:val="006E1518"/>
    <w:rsid w:val="006E1602"/>
    <w:rsid w:val="006E1783"/>
    <w:rsid w:val="006E2830"/>
    <w:rsid w:val="006E2A34"/>
    <w:rsid w:val="006E2BE3"/>
    <w:rsid w:val="006E2DA2"/>
    <w:rsid w:val="006E3750"/>
    <w:rsid w:val="006E388E"/>
    <w:rsid w:val="006E3C1D"/>
    <w:rsid w:val="006E3E21"/>
    <w:rsid w:val="006E3FBD"/>
    <w:rsid w:val="006E43EA"/>
    <w:rsid w:val="006E4590"/>
    <w:rsid w:val="006E47D3"/>
    <w:rsid w:val="006E5303"/>
    <w:rsid w:val="006E5397"/>
    <w:rsid w:val="006E5F0D"/>
    <w:rsid w:val="006E5F30"/>
    <w:rsid w:val="006E67C6"/>
    <w:rsid w:val="006E6D2F"/>
    <w:rsid w:val="006E6D7B"/>
    <w:rsid w:val="006E74FE"/>
    <w:rsid w:val="006E77AA"/>
    <w:rsid w:val="006E7BC8"/>
    <w:rsid w:val="006E7CF1"/>
    <w:rsid w:val="006F0801"/>
    <w:rsid w:val="006F0A28"/>
    <w:rsid w:val="006F0DE2"/>
    <w:rsid w:val="006F143F"/>
    <w:rsid w:val="006F195C"/>
    <w:rsid w:val="006F1A53"/>
    <w:rsid w:val="006F1B4C"/>
    <w:rsid w:val="006F1DAA"/>
    <w:rsid w:val="006F215F"/>
    <w:rsid w:val="006F29A3"/>
    <w:rsid w:val="006F2C38"/>
    <w:rsid w:val="006F2DBA"/>
    <w:rsid w:val="006F3422"/>
    <w:rsid w:val="006F433B"/>
    <w:rsid w:val="006F468F"/>
    <w:rsid w:val="006F4752"/>
    <w:rsid w:val="006F499D"/>
    <w:rsid w:val="006F4F9C"/>
    <w:rsid w:val="006F5123"/>
    <w:rsid w:val="006F54DD"/>
    <w:rsid w:val="006F5599"/>
    <w:rsid w:val="006F578F"/>
    <w:rsid w:val="006F60EA"/>
    <w:rsid w:val="006F6A71"/>
    <w:rsid w:val="006F70BC"/>
    <w:rsid w:val="006F723A"/>
    <w:rsid w:val="006F7679"/>
    <w:rsid w:val="006F7952"/>
    <w:rsid w:val="006F79F9"/>
    <w:rsid w:val="006F7AF3"/>
    <w:rsid w:val="006F7B2C"/>
    <w:rsid w:val="006F7EFF"/>
    <w:rsid w:val="006F7FFB"/>
    <w:rsid w:val="00700043"/>
    <w:rsid w:val="00700FB4"/>
    <w:rsid w:val="00701052"/>
    <w:rsid w:val="00701853"/>
    <w:rsid w:val="00701F16"/>
    <w:rsid w:val="00702120"/>
    <w:rsid w:val="007023F4"/>
    <w:rsid w:val="00702BCC"/>
    <w:rsid w:val="00702C36"/>
    <w:rsid w:val="007037BF"/>
    <w:rsid w:val="0070386E"/>
    <w:rsid w:val="00703C4F"/>
    <w:rsid w:val="00704284"/>
    <w:rsid w:val="007044CE"/>
    <w:rsid w:val="007046DA"/>
    <w:rsid w:val="007049B5"/>
    <w:rsid w:val="00704A6F"/>
    <w:rsid w:val="00705144"/>
    <w:rsid w:val="00705587"/>
    <w:rsid w:val="007058EE"/>
    <w:rsid w:val="007066C8"/>
    <w:rsid w:val="007069E2"/>
    <w:rsid w:val="00707C35"/>
    <w:rsid w:val="00710A6A"/>
    <w:rsid w:val="00711152"/>
    <w:rsid w:val="007111DD"/>
    <w:rsid w:val="00711617"/>
    <w:rsid w:val="007118C7"/>
    <w:rsid w:val="00712974"/>
    <w:rsid w:val="00712A0D"/>
    <w:rsid w:val="007130A2"/>
    <w:rsid w:val="0071321C"/>
    <w:rsid w:val="007133A2"/>
    <w:rsid w:val="0071370E"/>
    <w:rsid w:val="0071459A"/>
    <w:rsid w:val="00714C72"/>
    <w:rsid w:val="00715415"/>
    <w:rsid w:val="00715E3D"/>
    <w:rsid w:val="007168ED"/>
    <w:rsid w:val="007171FF"/>
    <w:rsid w:val="0072086A"/>
    <w:rsid w:val="00720A50"/>
    <w:rsid w:val="00720CC2"/>
    <w:rsid w:val="00721A4B"/>
    <w:rsid w:val="00721BC8"/>
    <w:rsid w:val="0072283C"/>
    <w:rsid w:val="00722C31"/>
    <w:rsid w:val="00722C74"/>
    <w:rsid w:val="00723797"/>
    <w:rsid w:val="00723E97"/>
    <w:rsid w:val="007246F9"/>
    <w:rsid w:val="007254E1"/>
    <w:rsid w:val="00725538"/>
    <w:rsid w:val="0072560C"/>
    <w:rsid w:val="0072578F"/>
    <w:rsid w:val="007259E0"/>
    <w:rsid w:val="007267B7"/>
    <w:rsid w:val="00726D57"/>
    <w:rsid w:val="007272EF"/>
    <w:rsid w:val="007279B7"/>
    <w:rsid w:val="00727E02"/>
    <w:rsid w:val="00727E8C"/>
    <w:rsid w:val="00730E50"/>
    <w:rsid w:val="00730EF2"/>
    <w:rsid w:val="00730F5E"/>
    <w:rsid w:val="00731342"/>
    <w:rsid w:val="007315E9"/>
    <w:rsid w:val="00732065"/>
    <w:rsid w:val="007321D8"/>
    <w:rsid w:val="00732289"/>
    <w:rsid w:val="00732704"/>
    <w:rsid w:val="0073276E"/>
    <w:rsid w:val="007329AD"/>
    <w:rsid w:val="00732BF5"/>
    <w:rsid w:val="00732C3F"/>
    <w:rsid w:val="00733035"/>
    <w:rsid w:val="007338AC"/>
    <w:rsid w:val="00733DF4"/>
    <w:rsid w:val="007341E1"/>
    <w:rsid w:val="007344C6"/>
    <w:rsid w:val="0073456E"/>
    <w:rsid w:val="00735381"/>
    <w:rsid w:val="00735D3C"/>
    <w:rsid w:val="007361C4"/>
    <w:rsid w:val="00736567"/>
    <w:rsid w:val="0073676B"/>
    <w:rsid w:val="00736AC0"/>
    <w:rsid w:val="007377DC"/>
    <w:rsid w:val="007417C4"/>
    <w:rsid w:val="00741AED"/>
    <w:rsid w:val="00741F2A"/>
    <w:rsid w:val="007422FE"/>
    <w:rsid w:val="00742E32"/>
    <w:rsid w:val="0074311F"/>
    <w:rsid w:val="00743FD5"/>
    <w:rsid w:val="00744292"/>
    <w:rsid w:val="007448F8"/>
    <w:rsid w:val="007449A7"/>
    <w:rsid w:val="00744A3B"/>
    <w:rsid w:val="00744D3A"/>
    <w:rsid w:val="00744F37"/>
    <w:rsid w:val="00745069"/>
    <w:rsid w:val="007455E6"/>
    <w:rsid w:val="0074577D"/>
    <w:rsid w:val="00745A6F"/>
    <w:rsid w:val="00745ABE"/>
    <w:rsid w:val="00745B64"/>
    <w:rsid w:val="00745C3C"/>
    <w:rsid w:val="00746019"/>
    <w:rsid w:val="00746C67"/>
    <w:rsid w:val="00746CC5"/>
    <w:rsid w:val="00747066"/>
    <w:rsid w:val="0074712C"/>
    <w:rsid w:val="0074720B"/>
    <w:rsid w:val="007477F7"/>
    <w:rsid w:val="0074792A"/>
    <w:rsid w:val="00747C8D"/>
    <w:rsid w:val="00747E36"/>
    <w:rsid w:val="00750043"/>
    <w:rsid w:val="0075008A"/>
    <w:rsid w:val="00750C15"/>
    <w:rsid w:val="007515F9"/>
    <w:rsid w:val="0075189F"/>
    <w:rsid w:val="00751BCC"/>
    <w:rsid w:val="00751E13"/>
    <w:rsid w:val="0075225A"/>
    <w:rsid w:val="00752A2B"/>
    <w:rsid w:val="00752D15"/>
    <w:rsid w:val="00752EDA"/>
    <w:rsid w:val="00753468"/>
    <w:rsid w:val="007537F1"/>
    <w:rsid w:val="00754875"/>
    <w:rsid w:val="00754922"/>
    <w:rsid w:val="00754A4E"/>
    <w:rsid w:val="00754A78"/>
    <w:rsid w:val="0075511A"/>
    <w:rsid w:val="007551D4"/>
    <w:rsid w:val="007560E5"/>
    <w:rsid w:val="00756B24"/>
    <w:rsid w:val="0075793A"/>
    <w:rsid w:val="00757B74"/>
    <w:rsid w:val="00757C57"/>
    <w:rsid w:val="00757E61"/>
    <w:rsid w:val="007602C2"/>
    <w:rsid w:val="007604CC"/>
    <w:rsid w:val="00761209"/>
    <w:rsid w:val="00761EFC"/>
    <w:rsid w:val="00762741"/>
    <w:rsid w:val="0076278C"/>
    <w:rsid w:val="007627A7"/>
    <w:rsid w:val="00762F93"/>
    <w:rsid w:val="00763420"/>
    <w:rsid w:val="0076362C"/>
    <w:rsid w:val="00763BF6"/>
    <w:rsid w:val="00763E60"/>
    <w:rsid w:val="00763FD7"/>
    <w:rsid w:val="007645BD"/>
    <w:rsid w:val="00765508"/>
    <w:rsid w:val="007660DB"/>
    <w:rsid w:val="007660E5"/>
    <w:rsid w:val="00766D95"/>
    <w:rsid w:val="00766E02"/>
    <w:rsid w:val="00767176"/>
    <w:rsid w:val="00767183"/>
    <w:rsid w:val="00767226"/>
    <w:rsid w:val="007672EB"/>
    <w:rsid w:val="007675E3"/>
    <w:rsid w:val="00767E96"/>
    <w:rsid w:val="0077016C"/>
    <w:rsid w:val="00770896"/>
    <w:rsid w:val="00770D22"/>
    <w:rsid w:val="00771188"/>
    <w:rsid w:val="00771E3D"/>
    <w:rsid w:val="00771E63"/>
    <w:rsid w:val="00772028"/>
    <w:rsid w:val="0077279F"/>
    <w:rsid w:val="00773207"/>
    <w:rsid w:val="007738B6"/>
    <w:rsid w:val="00773B0E"/>
    <w:rsid w:val="00773B42"/>
    <w:rsid w:val="00773CA6"/>
    <w:rsid w:val="00774282"/>
    <w:rsid w:val="00774333"/>
    <w:rsid w:val="00774B35"/>
    <w:rsid w:val="00774B75"/>
    <w:rsid w:val="00774E86"/>
    <w:rsid w:val="007750F5"/>
    <w:rsid w:val="007755DE"/>
    <w:rsid w:val="00775F05"/>
    <w:rsid w:val="0077623C"/>
    <w:rsid w:val="00776728"/>
    <w:rsid w:val="0077701A"/>
    <w:rsid w:val="007804C2"/>
    <w:rsid w:val="00780B48"/>
    <w:rsid w:val="00781A39"/>
    <w:rsid w:val="00781DE5"/>
    <w:rsid w:val="0078200B"/>
    <w:rsid w:val="007821BE"/>
    <w:rsid w:val="00782AFA"/>
    <w:rsid w:val="00783E65"/>
    <w:rsid w:val="0078402C"/>
    <w:rsid w:val="0078441A"/>
    <w:rsid w:val="00784BC2"/>
    <w:rsid w:val="007861C9"/>
    <w:rsid w:val="007867CD"/>
    <w:rsid w:val="007875C7"/>
    <w:rsid w:val="0078791D"/>
    <w:rsid w:val="007879DD"/>
    <w:rsid w:val="007904A3"/>
    <w:rsid w:val="007904B0"/>
    <w:rsid w:val="0079068C"/>
    <w:rsid w:val="0079091A"/>
    <w:rsid w:val="00790A20"/>
    <w:rsid w:val="00790F8F"/>
    <w:rsid w:val="00791422"/>
    <w:rsid w:val="0079163F"/>
    <w:rsid w:val="00791B8D"/>
    <w:rsid w:val="00792816"/>
    <w:rsid w:val="007928EB"/>
    <w:rsid w:val="00792E2B"/>
    <w:rsid w:val="007930FA"/>
    <w:rsid w:val="00793552"/>
    <w:rsid w:val="0079375A"/>
    <w:rsid w:val="007938F9"/>
    <w:rsid w:val="00794164"/>
    <w:rsid w:val="007948B7"/>
    <w:rsid w:val="00794BD9"/>
    <w:rsid w:val="00794DA4"/>
    <w:rsid w:val="00795B12"/>
    <w:rsid w:val="00795E39"/>
    <w:rsid w:val="0079606E"/>
    <w:rsid w:val="007961D4"/>
    <w:rsid w:val="00796479"/>
    <w:rsid w:val="0079666D"/>
    <w:rsid w:val="00796812"/>
    <w:rsid w:val="00797C06"/>
    <w:rsid w:val="00797FA8"/>
    <w:rsid w:val="007A0B5A"/>
    <w:rsid w:val="007A119A"/>
    <w:rsid w:val="007A1870"/>
    <w:rsid w:val="007A1FBD"/>
    <w:rsid w:val="007A21A8"/>
    <w:rsid w:val="007A25D4"/>
    <w:rsid w:val="007A2A8F"/>
    <w:rsid w:val="007A2C4F"/>
    <w:rsid w:val="007A3776"/>
    <w:rsid w:val="007A3CBD"/>
    <w:rsid w:val="007A4496"/>
    <w:rsid w:val="007A465F"/>
    <w:rsid w:val="007A46A0"/>
    <w:rsid w:val="007A545D"/>
    <w:rsid w:val="007A563E"/>
    <w:rsid w:val="007A56F3"/>
    <w:rsid w:val="007A5D1A"/>
    <w:rsid w:val="007A60C1"/>
    <w:rsid w:val="007A624B"/>
    <w:rsid w:val="007A68FC"/>
    <w:rsid w:val="007A6B11"/>
    <w:rsid w:val="007A6CCD"/>
    <w:rsid w:val="007A7736"/>
    <w:rsid w:val="007A775F"/>
    <w:rsid w:val="007B0344"/>
    <w:rsid w:val="007B034E"/>
    <w:rsid w:val="007B082C"/>
    <w:rsid w:val="007B13A5"/>
    <w:rsid w:val="007B16D1"/>
    <w:rsid w:val="007B1A0D"/>
    <w:rsid w:val="007B2187"/>
    <w:rsid w:val="007B21FB"/>
    <w:rsid w:val="007B2793"/>
    <w:rsid w:val="007B2FCF"/>
    <w:rsid w:val="007B3393"/>
    <w:rsid w:val="007B33D8"/>
    <w:rsid w:val="007B3842"/>
    <w:rsid w:val="007B3C82"/>
    <w:rsid w:val="007B3C8F"/>
    <w:rsid w:val="007B3D48"/>
    <w:rsid w:val="007B45E9"/>
    <w:rsid w:val="007B4CE7"/>
    <w:rsid w:val="007B58E5"/>
    <w:rsid w:val="007B5AFB"/>
    <w:rsid w:val="007B5BCD"/>
    <w:rsid w:val="007B5CCD"/>
    <w:rsid w:val="007B6D0F"/>
    <w:rsid w:val="007B6F7B"/>
    <w:rsid w:val="007B7372"/>
    <w:rsid w:val="007B7A50"/>
    <w:rsid w:val="007C0C8C"/>
    <w:rsid w:val="007C115F"/>
    <w:rsid w:val="007C1282"/>
    <w:rsid w:val="007C2514"/>
    <w:rsid w:val="007C2B21"/>
    <w:rsid w:val="007C3C9E"/>
    <w:rsid w:val="007C4414"/>
    <w:rsid w:val="007C4850"/>
    <w:rsid w:val="007C4A5A"/>
    <w:rsid w:val="007C4AD1"/>
    <w:rsid w:val="007C53C4"/>
    <w:rsid w:val="007C5419"/>
    <w:rsid w:val="007C562C"/>
    <w:rsid w:val="007C5A58"/>
    <w:rsid w:val="007C5AB0"/>
    <w:rsid w:val="007C686B"/>
    <w:rsid w:val="007C7061"/>
    <w:rsid w:val="007C76C4"/>
    <w:rsid w:val="007C7AD7"/>
    <w:rsid w:val="007C7CFC"/>
    <w:rsid w:val="007C7E26"/>
    <w:rsid w:val="007C7EF9"/>
    <w:rsid w:val="007D01AF"/>
    <w:rsid w:val="007D0D8D"/>
    <w:rsid w:val="007D0E21"/>
    <w:rsid w:val="007D1112"/>
    <w:rsid w:val="007D2A4D"/>
    <w:rsid w:val="007D2D5E"/>
    <w:rsid w:val="007D2ED4"/>
    <w:rsid w:val="007D32C8"/>
    <w:rsid w:val="007D33C9"/>
    <w:rsid w:val="007D35A5"/>
    <w:rsid w:val="007D35AE"/>
    <w:rsid w:val="007D4051"/>
    <w:rsid w:val="007D40C7"/>
    <w:rsid w:val="007D4326"/>
    <w:rsid w:val="007D465E"/>
    <w:rsid w:val="007D4681"/>
    <w:rsid w:val="007D4B5E"/>
    <w:rsid w:val="007D4D89"/>
    <w:rsid w:val="007D5246"/>
    <w:rsid w:val="007D532B"/>
    <w:rsid w:val="007D5340"/>
    <w:rsid w:val="007D53AD"/>
    <w:rsid w:val="007D564A"/>
    <w:rsid w:val="007D5865"/>
    <w:rsid w:val="007D5DD1"/>
    <w:rsid w:val="007D6B3D"/>
    <w:rsid w:val="007D6DEB"/>
    <w:rsid w:val="007D6EAD"/>
    <w:rsid w:val="007D74AB"/>
    <w:rsid w:val="007D7B78"/>
    <w:rsid w:val="007D7D2A"/>
    <w:rsid w:val="007D7F7F"/>
    <w:rsid w:val="007D7FCF"/>
    <w:rsid w:val="007E040F"/>
    <w:rsid w:val="007E0766"/>
    <w:rsid w:val="007E0D8E"/>
    <w:rsid w:val="007E1050"/>
    <w:rsid w:val="007E1642"/>
    <w:rsid w:val="007E1BCA"/>
    <w:rsid w:val="007E1EB5"/>
    <w:rsid w:val="007E2142"/>
    <w:rsid w:val="007E225F"/>
    <w:rsid w:val="007E249B"/>
    <w:rsid w:val="007E290D"/>
    <w:rsid w:val="007E2BB1"/>
    <w:rsid w:val="007E2E74"/>
    <w:rsid w:val="007E3254"/>
    <w:rsid w:val="007E3D20"/>
    <w:rsid w:val="007E4623"/>
    <w:rsid w:val="007E46D9"/>
    <w:rsid w:val="007E4AFF"/>
    <w:rsid w:val="007E4B58"/>
    <w:rsid w:val="007E5515"/>
    <w:rsid w:val="007E5583"/>
    <w:rsid w:val="007E5FBC"/>
    <w:rsid w:val="007E61C8"/>
    <w:rsid w:val="007E687F"/>
    <w:rsid w:val="007E6F0D"/>
    <w:rsid w:val="007E7B75"/>
    <w:rsid w:val="007E7E9F"/>
    <w:rsid w:val="007F10EA"/>
    <w:rsid w:val="007F19F8"/>
    <w:rsid w:val="007F1A72"/>
    <w:rsid w:val="007F1D9E"/>
    <w:rsid w:val="007F267B"/>
    <w:rsid w:val="007F3D23"/>
    <w:rsid w:val="007F4906"/>
    <w:rsid w:val="007F4E8C"/>
    <w:rsid w:val="007F5290"/>
    <w:rsid w:val="007F5357"/>
    <w:rsid w:val="007F540B"/>
    <w:rsid w:val="007F5C49"/>
    <w:rsid w:val="007F69A4"/>
    <w:rsid w:val="007F765E"/>
    <w:rsid w:val="007F796E"/>
    <w:rsid w:val="0080020A"/>
    <w:rsid w:val="00800546"/>
    <w:rsid w:val="008005DA"/>
    <w:rsid w:val="008005F1"/>
    <w:rsid w:val="00800C0E"/>
    <w:rsid w:val="00800FF4"/>
    <w:rsid w:val="00800FFB"/>
    <w:rsid w:val="00801123"/>
    <w:rsid w:val="00801E80"/>
    <w:rsid w:val="0080202A"/>
    <w:rsid w:val="00802AAE"/>
    <w:rsid w:val="00802AF0"/>
    <w:rsid w:val="008030B2"/>
    <w:rsid w:val="008033F2"/>
    <w:rsid w:val="0080371D"/>
    <w:rsid w:val="00803D71"/>
    <w:rsid w:val="00804195"/>
    <w:rsid w:val="00804FFA"/>
    <w:rsid w:val="00805343"/>
    <w:rsid w:val="00805DAE"/>
    <w:rsid w:val="008062A5"/>
    <w:rsid w:val="00806303"/>
    <w:rsid w:val="008068AD"/>
    <w:rsid w:val="00806E63"/>
    <w:rsid w:val="0080710A"/>
    <w:rsid w:val="00810373"/>
    <w:rsid w:val="00810997"/>
    <w:rsid w:val="00810AB6"/>
    <w:rsid w:val="00810C3C"/>
    <w:rsid w:val="00810F1D"/>
    <w:rsid w:val="008117B7"/>
    <w:rsid w:val="00811CDC"/>
    <w:rsid w:val="00811E88"/>
    <w:rsid w:val="008120B5"/>
    <w:rsid w:val="00812448"/>
    <w:rsid w:val="00812994"/>
    <w:rsid w:val="00812CB3"/>
    <w:rsid w:val="00812D7D"/>
    <w:rsid w:val="00812FF0"/>
    <w:rsid w:val="0081431B"/>
    <w:rsid w:val="00814546"/>
    <w:rsid w:val="00814AE0"/>
    <w:rsid w:val="00814C1F"/>
    <w:rsid w:val="00814E37"/>
    <w:rsid w:val="008151F5"/>
    <w:rsid w:val="008152E5"/>
    <w:rsid w:val="008158F6"/>
    <w:rsid w:val="00815A5A"/>
    <w:rsid w:val="00816203"/>
    <w:rsid w:val="008163E8"/>
    <w:rsid w:val="008166E8"/>
    <w:rsid w:val="00816D32"/>
    <w:rsid w:val="0081717F"/>
    <w:rsid w:val="0081769F"/>
    <w:rsid w:val="00817DF8"/>
    <w:rsid w:val="00817F07"/>
    <w:rsid w:val="008207AF"/>
    <w:rsid w:val="0082080C"/>
    <w:rsid w:val="0082087A"/>
    <w:rsid w:val="00820BA3"/>
    <w:rsid w:val="00820C38"/>
    <w:rsid w:val="00820CE3"/>
    <w:rsid w:val="00820DD0"/>
    <w:rsid w:val="00820E37"/>
    <w:rsid w:val="00820F4B"/>
    <w:rsid w:val="00821106"/>
    <w:rsid w:val="0082110C"/>
    <w:rsid w:val="0082152C"/>
    <w:rsid w:val="00821A25"/>
    <w:rsid w:val="00821C3D"/>
    <w:rsid w:val="008222E0"/>
    <w:rsid w:val="008226CF"/>
    <w:rsid w:val="00822AA2"/>
    <w:rsid w:val="0082303B"/>
    <w:rsid w:val="008233FC"/>
    <w:rsid w:val="0082349B"/>
    <w:rsid w:val="008236FF"/>
    <w:rsid w:val="008239FD"/>
    <w:rsid w:val="00823C10"/>
    <w:rsid w:val="00823E42"/>
    <w:rsid w:val="008240B8"/>
    <w:rsid w:val="008246A1"/>
    <w:rsid w:val="00824723"/>
    <w:rsid w:val="0082525E"/>
    <w:rsid w:val="008252B3"/>
    <w:rsid w:val="008257B5"/>
    <w:rsid w:val="00825CE1"/>
    <w:rsid w:val="00825D83"/>
    <w:rsid w:val="00825E2E"/>
    <w:rsid w:val="00825E79"/>
    <w:rsid w:val="00825EAB"/>
    <w:rsid w:val="00825ED7"/>
    <w:rsid w:val="00826386"/>
    <w:rsid w:val="00826515"/>
    <w:rsid w:val="00826F61"/>
    <w:rsid w:val="00827197"/>
    <w:rsid w:val="0082740A"/>
    <w:rsid w:val="00827DC5"/>
    <w:rsid w:val="00827E5A"/>
    <w:rsid w:val="00827E5F"/>
    <w:rsid w:val="0083080E"/>
    <w:rsid w:val="00830BC9"/>
    <w:rsid w:val="0083118C"/>
    <w:rsid w:val="0083137B"/>
    <w:rsid w:val="0083158D"/>
    <w:rsid w:val="00831676"/>
    <w:rsid w:val="00831C23"/>
    <w:rsid w:val="00831E2C"/>
    <w:rsid w:val="0083200A"/>
    <w:rsid w:val="008322E7"/>
    <w:rsid w:val="00832339"/>
    <w:rsid w:val="008323A8"/>
    <w:rsid w:val="008326B0"/>
    <w:rsid w:val="00832E6A"/>
    <w:rsid w:val="00833D1E"/>
    <w:rsid w:val="00833F59"/>
    <w:rsid w:val="00834571"/>
    <w:rsid w:val="008346AC"/>
    <w:rsid w:val="00834EBF"/>
    <w:rsid w:val="008350A4"/>
    <w:rsid w:val="00835772"/>
    <w:rsid w:val="008361D6"/>
    <w:rsid w:val="008369FA"/>
    <w:rsid w:val="00836AAE"/>
    <w:rsid w:val="00836C21"/>
    <w:rsid w:val="00836DE9"/>
    <w:rsid w:val="0083761F"/>
    <w:rsid w:val="00837772"/>
    <w:rsid w:val="008378FC"/>
    <w:rsid w:val="00837D8C"/>
    <w:rsid w:val="0084019B"/>
    <w:rsid w:val="0084033F"/>
    <w:rsid w:val="00840D1C"/>
    <w:rsid w:val="00840DFF"/>
    <w:rsid w:val="0084152F"/>
    <w:rsid w:val="0084281D"/>
    <w:rsid w:val="00842E7E"/>
    <w:rsid w:val="00842F02"/>
    <w:rsid w:val="0084321A"/>
    <w:rsid w:val="008434D9"/>
    <w:rsid w:val="00844994"/>
    <w:rsid w:val="0084506F"/>
    <w:rsid w:val="00845091"/>
    <w:rsid w:val="008453C8"/>
    <w:rsid w:val="008454C8"/>
    <w:rsid w:val="008455D7"/>
    <w:rsid w:val="00845707"/>
    <w:rsid w:val="00845D9F"/>
    <w:rsid w:val="00846001"/>
    <w:rsid w:val="008472A5"/>
    <w:rsid w:val="008473CD"/>
    <w:rsid w:val="0084762B"/>
    <w:rsid w:val="0084794F"/>
    <w:rsid w:val="008501F8"/>
    <w:rsid w:val="008502A0"/>
    <w:rsid w:val="008506DF"/>
    <w:rsid w:val="00850C7F"/>
    <w:rsid w:val="00850E34"/>
    <w:rsid w:val="00851100"/>
    <w:rsid w:val="00851362"/>
    <w:rsid w:val="008513FB"/>
    <w:rsid w:val="0085147E"/>
    <w:rsid w:val="00852108"/>
    <w:rsid w:val="0085233B"/>
    <w:rsid w:val="0085257D"/>
    <w:rsid w:val="0085311B"/>
    <w:rsid w:val="0085344D"/>
    <w:rsid w:val="008536B2"/>
    <w:rsid w:val="00853AE8"/>
    <w:rsid w:val="00853BB8"/>
    <w:rsid w:val="00853C46"/>
    <w:rsid w:val="00853E19"/>
    <w:rsid w:val="00854053"/>
    <w:rsid w:val="008545D4"/>
    <w:rsid w:val="0085479D"/>
    <w:rsid w:val="00854B85"/>
    <w:rsid w:val="008552D1"/>
    <w:rsid w:val="0085554B"/>
    <w:rsid w:val="00855ABB"/>
    <w:rsid w:val="00855B6A"/>
    <w:rsid w:val="00855C5E"/>
    <w:rsid w:val="00855D82"/>
    <w:rsid w:val="00856019"/>
    <w:rsid w:val="008563C1"/>
    <w:rsid w:val="00856A30"/>
    <w:rsid w:val="00857671"/>
    <w:rsid w:val="00857D44"/>
    <w:rsid w:val="0086018C"/>
    <w:rsid w:val="008606F8"/>
    <w:rsid w:val="008606FB"/>
    <w:rsid w:val="00860F27"/>
    <w:rsid w:val="0086137F"/>
    <w:rsid w:val="00861459"/>
    <w:rsid w:val="00861AB0"/>
    <w:rsid w:val="00861ADD"/>
    <w:rsid w:val="00861B71"/>
    <w:rsid w:val="00861B90"/>
    <w:rsid w:val="00861B95"/>
    <w:rsid w:val="00861E24"/>
    <w:rsid w:val="00862259"/>
    <w:rsid w:val="0086303B"/>
    <w:rsid w:val="00863280"/>
    <w:rsid w:val="00863664"/>
    <w:rsid w:val="00863717"/>
    <w:rsid w:val="0086379C"/>
    <w:rsid w:val="008637C8"/>
    <w:rsid w:val="008639C6"/>
    <w:rsid w:val="00864059"/>
    <w:rsid w:val="0086429E"/>
    <w:rsid w:val="00864949"/>
    <w:rsid w:val="008649E1"/>
    <w:rsid w:val="00864D76"/>
    <w:rsid w:val="008650CC"/>
    <w:rsid w:val="00865CD3"/>
    <w:rsid w:val="00865E4D"/>
    <w:rsid w:val="00865E87"/>
    <w:rsid w:val="00866247"/>
    <w:rsid w:val="00866E40"/>
    <w:rsid w:val="00867A2D"/>
    <w:rsid w:val="00867D74"/>
    <w:rsid w:val="008700B3"/>
    <w:rsid w:val="00870E0F"/>
    <w:rsid w:val="00871661"/>
    <w:rsid w:val="00871AC0"/>
    <w:rsid w:val="008730BA"/>
    <w:rsid w:val="008739A4"/>
    <w:rsid w:val="00873BBD"/>
    <w:rsid w:val="00873F66"/>
    <w:rsid w:val="008740BF"/>
    <w:rsid w:val="008740F8"/>
    <w:rsid w:val="00874190"/>
    <w:rsid w:val="008743A1"/>
    <w:rsid w:val="00874A0B"/>
    <w:rsid w:val="00874C6D"/>
    <w:rsid w:val="008757FE"/>
    <w:rsid w:val="00875868"/>
    <w:rsid w:val="00875A95"/>
    <w:rsid w:val="00875D15"/>
    <w:rsid w:val="0087673B"/>
    <w:rsid w:val="00876DB9"/>
    <w:rsid w:val="00877133"/>
    <w:rsid w:val="008774ED"/>
    <w:rsid w:val="008776C4"/>
    <w:rsid w:val="00877BBD"/>
    <w:rsid w:val="00877DE7"/>
    <w:rsid w:val="00880335"/>
    <w:rsid w:val="008803C5"/>
    <w:rsid w:val="00880CB5"/>
    <w:rsid w:val="00880D18"/>
    <w:rsid w:val="008817D4"/>
    <w:rsid w:val="00881B20"/>
    <w:rsid w:val="00881C84"/>
    <w:rsid w:val="00881F62"/>
    <w:rsid w:val="008826A4"/>
    <w:rsid w:val="00882C62"/>
    <w:rsid w:val="00883474"/>
    <w:rsid w:val="00883593"/>
    <w:rsid w:val="008840E0"/>
    <w:rsid w:val="0088414F"/>
    <w:rsid w:val="00884995"/>
    <w:rsid w:val="00884B30"/>
    <w:rsid w:val="00884D8F"/>
    <w:rsid w:val="00884EE2"/>
    <w:rsid w:val="008850B7"/>
    <w:rsid w:val="0088568B"/>
    <w:rsid w:val="0088582A"/>
    <w:rsid w:val="00885C1B"/>
    <w:rsid w:val="00885DF2"/>
    <w:rsid w:val="0088625B"/>
    <w:rsid w:val="00886562"/>
    <w:rsid w:val="00886727"/>
    <w:rsid w:val="00886ABC"/>
    <w:rsid w:val="00886DF6"/>
    <w:rsid w:val="008878A6"/>
    <w:rsid w:val="00887F13"/>
    <w:rsid w:val="008909E2"/>
    <w:rsid w:val="00890C5D"/>
    <w:rsid w:val="008910D3"/>
    <w:rsid w:val="008912FA"/>
    <w:rsid w:val="00891743"/>
    <w:rsid w:val="00891A7A"/>
    <w:rsid w:val="00891B66"/>
    <w:rsid w:val="00891E1A"/>
    <w:rsid w:val="00892423"/>
    <w:rsid w:val="00892FC6"/>
    <w:rsid w:val="00893341"/>
    <w:rsid w:val="0089360E"/>
    <w:rsid w:val="00893B0F"/>
    <w:rsid w:val="008942C6"/>
    <w:rsid w:val="00894F48"/>
    <w:rsid w:val="00894FCE"/>
    <w:rsid w:val="00895341"/>
    <w:rsid w:val="00895ECE"/>
    <w:rsid w:val="00895F82"/>
    <w:rsid w:val="00896027"/>
    <w:rsid w:val="00896633"/>
    <w:rsid w:val="00896884"/>
    <w:rsid w:val="00896B45"/>
    <w:rsid w:val="00896E59"/>
    <w:rsid w:val="00897B92"/>
    <w:rsid w:val="00897EE3"/>
    <w:rsid w:val="008A03AD"/>
    <w:rsid w:val="008A0A75"/>
    <w:rsid w:val="008A1091"/>
    <w:rsid w:val="008A1312"/>
    <w:rsid w:val="008A1387"/>
    <w:rsid w:val="008A14D9"/>
    <w:rsid w:val="008A1ACE"/>
    <w:rsid w:val="008A1E9D"/>
    <w:rsid w:val="008A2068"/>
    <w:rsid w:val="008A2421"/>
    <w:rsid w:val="008A2663"/>
    <w:rsid w:val="008A2F1E"/>
    <w:rsid w:val="008A3AB9"/>
    <w:rsid w:val="008A3BDB"/>
    <w:rsid w:val="008A3EA8"/>
    <w:rsid w:val="008A4A83"/>
    <w:rsid w:val="008A4B6F"/>
    <w:rsid w:val="008A4BBB"/>
    <w:rsid w:val="008A5ABE"/>
    <w:rsid w:val="008A67D5"/>
    <w:rsid w:val="008A6A7F"/>
    <w:rsid w:val="008A6AB2"/>
    <w:rsid w:val="008A6BDA"/>
    <w:rsid w:val="008A76E9"/>
    <w:rsid w:val="008A7756"/>
    <w:rsid w:val="008A7E13"/>
    <w:rsid w:val="008A7E9D"/>
    <w:rsid w:val="008B0178"/>
    <w:rsid w:val="008B03C1"/>
    <w:rsid w:val="008B044F"/>
    <w:rsid w:val="008B0628"/>
    <w:rsid w:val="008B0EF8"/>
    <w:rsid w:val="008B12F5"/>
    <w:rsid w:val="008B1465"/>
    <w:rsid w:val="008B16BD"/>
    <w:rsid w:val="008B1786"/>
    <w:rsid w:val="008B18CC"/>
    <w:rsid w:val="008B2316"/>
    <w:rsid w:val="008B316B"/>
    <w:rsid w:val="008B33FC"/>
    <w:rsid w:val="008B3CD5"/>
    <w:rsid w:val="008B3EE2"/>
    <w:rsid w:val="008B3FCE"/>
    <w:rsid w:val="008B40B0"/>
    <w:rsid w:val="008B42AA"/>
    <w:rsid w:val="008B467D"/>
    <w:rsid w:val="008B4729"/>
    <w:rsid w:val="008B4769"/>
    <w:rsid w:val="008B4B3B"/>
    <w:rsid w:val="008B4E2B"/>
    <w:rsid w:val="008B5061"/>
    <w:rsid w:val="008B5A4B"/>
    <w:rsid w:val="008B5B3C"/>
    <w:rsid w:val="008B5E85"/>
    <w:rsid w:val="008B6663"/>
    <w:rsid w:val="008B66D5"/>
    <w:rsid w:val="008B6879"/>
    <w:rsid w:val="008B738B"/>
    <w:rsid w:val="008C009D"/>
    <w:rsid w:val="008C0186"/>
    <w:rsid w:val="008C0282"/>
    <w:rsid w:val="008C0463"/>
    <w:rsid w:val="008C0A75"/>
    <w:rsid w:val="008C116F"/>
    <w:rsid w:val="008C13DC"/>
    <w:rsid w:val="008C1D24"/>
    <w:rsid w:val="008C2C35"/>
    <w:rsid w:val="008C2CA0"/>
    <w:rsid w:val="008C2F8D"/>
    <w:rsid w:val="008C3429"/>
    <w:rsid w:val="008C3755"/>
    <w:rsid w:val="008C37E0"/>
    <w:rsid w:val="008C528D"/>
    <w:rsid w:val="008C5799"/>
    <w:rsid w:val="008C5E6B"/>
    <w:rsid w:val="008C6011"/>
    <w:rsid w:val="008C64CA"/>
    <w:rsid w:val="008C6A72"/>
    <w:rsid w:val="008C7144"/>
    <w:rsid w:val="008C7429"/>
    <w:rsid w:val="008D09BF"/>
    <w:rsid w:val="008D1348"/>
    <w:rsid w:val="008D1362"/>
    <w:rsid w:val="008D15DD"/>
    <w:rsid w:val="008D1A09"/>
    <w:rsid w:val="008D1BF0"/>
    <w:rsid w:val="008D1ED7"/>
    <w:rsid w:val="008D2030"/>
    <w:rsid w:val="008D38A4"/>
    <w:rsid w:val="008D4345"/>
    <w:rsid w:val="008D52EB"/>
    <w:rsid w:val="008D5320"/>
    <w:rsid w:val="008D54F7"/>
    <w:rsid w:val="008D56EF"/>
    <w:rsid w:val="008D5A8D"/>
    <w:rsid w:val="008D5EDF"/>
    <w:rsid w:val="008D61D2"/>
    <w:rsid w:val="008D639F"/>
    <w:rsid w:val="008D6DEB"/>
    <w:rsid w:val="008D7171"/>
    <w:rsid w:val="008D7503"/>
    <w:rsid w:val="008D7642"/>
    <w:rsid w:val="008E00F0"/>
    <w:rsid w:val="008E0129"/>
    <w:rsid w:val="008E04E1"/>
    <w:rsid w:val="008E06F0"/>
    <w:rsid w:val="008E0808"/>
    <w:rsid w:val="008E0CBB"/>
    <w:rsid w:val="008E1316"/>
    <w:rsid w:val="008E1322"/>
    <w:rsid w:val="008E1517"/>
    <w:rsid w:val="008E16A4"/>
    <w:rsid w:val="008E192C"/>
    <w:rsid w:val="008E2B73"/>
    <w:rsid w:val="008E2BB4"/>
    <w:rsid w:val="008E2C5C"/>
    <w:rsid w:val="008E2D0F"/>
    <w:rsid w:val="008E2F0E"/>
    <w:rsid w:val="008E374C"/>
    <w:rsid w:val="008E3942"/>
    <w:rsid w:val="008E3956"/>
    <w:rsid w:val="008E3C4B"/>
    <w:rsid w:val="008E3D43"/>
    <w:rsid w:val="008E4105"/>
    <w:rsid w:val="008E4408"/>
    <w:rsid w:val="008E4854"/>
    <w:rsid w:val="008E497A"/>
    <w:rsid w:val="008E4C6D"/>
    <w:rsid w:val="008E4F2E"/>
    <w:rsid w:val="008E4F6E"/>
    <w:rsid w:val="008E54E1"/>
    <w:rsid w:val="008E5599"/>
    <w:rsid w:val="008E57F0"/>
    <w:rsid w:val="008E5DF5"/>
    <w:rsid w:val="008E5EA6"/>
    <w:rsid w:val="008E603E"/>
    <w:rsid w:val="008E6863"/>
    <w:rsid w:val="008E6C06"/>
    <w:rsid w:val="008E6EE8"/>
    <w:rsid w:val="008E7254"/>
    <w:rsid w:val="008E75C2"/>
    <w:rsid w:val="008E75E8"/>
    <w:rsid w:val="008E7AEE"/>
    <w:rsid w:val="008E7D33"/>
    <w:rsid w:val="008E7E7C"/>
    <w:rsid w:val="008E7EFF"/>
    <w:rsid w:val="008F027A"/>
    <w:rsid w:val="008F0CAE"/>
    <w:rsid w:val="008F14C6"/>
    <w:rsid w:val="008F157C"/>
    <w:rsid w:val="008F19BC"/>
    <w:rsid w:val="008F1BD0"/>
    <w:rsid w:val="008F1BFD"/>
    <w:rsid w:val="008F1F9D"/>
    <w:rsid w:val="008F1FA6"/>
    <w:rsid w:val="008F2043"/>
    <w:rsid w:val="008F217A"/>
    <w:rsid w:val="008F28AE"/>
    <w:rsid w:val="008F2A12"/>
    <w:rsid w:val="008F35C4"/>
    <w:rsid w:val="008F3886"/>
    <w:rsid w:val="008F39D9"/>
    <w:rsid w:val="008F3B8F"/>
    <w:rsid w:val="008F44EC"/>
    <w:rsid w:val="008F4911"/>
    <w:rsid w:val="008F4BD0"/>
    <w:rsid w:val="008F529B"/>
    <w:rsid w:val="008F55AC"/>
    <w:rsid w:val="008F55D1"/>
    <w:rsid w:val="008F564E"/>
    <w:rsid w:val="008F5B72"/>
    <w:rsid w:val="008F611E"/>
    <w:rsid w:val="008F666B"/>
    <w:rsid w:val="008F69CF"/>
    <w:rsid w:val="008F7801"/>
    <w:rsid w:val="0090032E"/>
    <w:rsid w:val="00900F4B"/>
    <w:rsid w:val="009014A1"/>
    <w:rsid w:val="00902452"/>
    <w:rsid w:val="00903184"/>
    <w:rsid w:val="009037C9"/>
    <w:rsid w:val="00903895"/>
    <w:rsid w:val="00903ED5"/>
    <w:rsid w:val="00903FC9"/>
    <w:rsid w:val="00904993"/>
    <w:rsid w:val="009051EC"/>
    <w:rsid w:val="00906244"/>
    <w:rsid w:val="009068C9"/>
    <w:rsid w:val="00906978"/>
    <w:rsid w:val="009069FC"/>
    <w:rsid w:val="009071A2"/>
    <w:rsid w:val="009074F4"/>
    <w:rsid w:val="00907C05"/>
    <w:rsid w:val="0091096C"/>
    <w:rsid w:val="00910C9B"/>
    <w:rsid w:val="00910E67"/>
    <w:rsid w:val="00910F14"/>
    <w:rsid w:val="00910FBD"/>
    <w:rsid w:val="00911555"/>
    <w:rsid w:val="009117B9"/>
    <w:rsid w:val="00911B55"/>
    <w:rsid w:val="00911F9A"/>
    <w:rsid w:val="009128A8"/>
    <w:rsid w:val="00912B96"/>
    <w:rsid w:val="009130B2"/>
    <w:rsid w:val="00913273"/>
    <w:rsid w:val="00913373"/>
    <w:rsid w:val="00913B7F"/>
    <w:rsid w:val="00913C76"/>
    <w:rsid w:val="00913DC1"/>
    <w:rsid w:val="00914203"/>
    <w:rsid w:val="00914254"/>
    <w:rsid w:val="0091530D"/>
    <w:rsid w:val="00915315"/>
    <w:rsid w:val="00915BBB"/>
    <w:rsid w:val="00916013"/>
    <w:rsid w:val="009163EA"/>
    <w:rsid w:val="00916455"/>
    <w:rsid w:val="0091649E"/>
    <w:rsid w:val="009168C9"/>
    <w:rsid w:val="009170B0"/>
    <w:rsid w:val="0091794F"/>
    <w:rsid w:val="00917BAD"/>
    <w:rsid w:val="0092074B"/>
    <w:rsid w:val="0092082D"/>
    <w:rsid w:val="00920845"/>
    <w:rsid w:val="0092134C"/>
    <w:rsid w:val="0092143B"/>
    <w:rsid w:val="0092146E"/>
    <w:rsid w:val="009215AD"/>
    <w:rsid w:val="0092164D"/>
    <w:rsid w:val="009217A8"/>
    <w:rsid w:val="00921B3D"/>
    <w:rsid w:val="00921B45"/>
    <w:rsid w:val="00921C5C"/>
    <w:rsid w:val="0092249F"/>
    <w:rsid w:val="00922560"/>
    <w:rsid w:val="0092267F"/>
    <w:rsid w:val="00922760"/>
    <w:rsid w:val="00922797"/>
    <w:rsid w:val="00922D68"/>
    <w:rsid w:val="00922DED"/>
    <w:rsid w:val="00923847"/>
    <w:rsid w:val="0092412B"/>
    <w:rsid w:val="00924597"/>
    <w:rsid w:val="00924D78"/>
    <w:rsid w:val="0092507E"/>
    <w:rsid w:val="00925443"/>
    <w:rsid w:val="009256B9"/>
    <w:rsid w:val="0092581A"/>
    <w:rsid w:val="00925A3B"/>
    <w:rsid w:val="009263E3"/>
    <w:rsid w:val="00926ABE"/>
    <w:rsid w:val="00926DF0"/>
    <w:rsid w:val="009275CD"/>
    <w:rsid w:val="00927861"/>
    <w:rsid w:val="00927EAE"/>
    <w:rsid w:val="009306CF"/>
    <w:rsid w:val="00930B7F"/>
    <w:rsid w:val="00930DDB"/>
    <w:rsid w:val="009316DA"/>
    <w:rsid w:val="00931735"/>
    <w:rsid w:val="00931C13"/>
    <w:rsid w:val="00933381"/>
    <w:rsid w:val="009335E6"/>
    <w:rsid w:val="0093396E"/>
    <w:rsid w:val="00933B23"/>
    <w:rsid w:val="00933E64"/>
    <w:rsid w:val="00934781"/>
    <w:rsid w:val="00934838"/>
    <w:rsid w:val="00935298"/>
    <w:rsid w:val="0093546E"/>
    <w:rsid w:val="00935CBC"/>
    <w:rsid w:val="00936059"/>
    <w:rsid w:val="00936D81"/>
    <w:rsid w:val="00937281"/>
    <w:rsid w:val="00937323"/>
    <w:rsid w:val="00940997"/>
    <w:rsid w:val="00941981"/>
    <w:rsid w:val="00941ABF"/>
    <w:rsid w:val="00941D30"/>
    <w:rsid w:val="00941D8F"/>
    <w:rsid w:val="00941EC2"/>
    <w:rsid w:val="00942094"/>
    <w:rsid w:val="009420B9"/>
    <w:rsid w:val="009422A0"/>
    <w:rsid w:val="009422A6"/>
    <w:rsid w:val="00942DEC"/>
    <w:rsid w:val="00943821"/>
    <w:rsid w:val="009445C5"/>
    <w:rsid w:val="0094473E"/>
    <w:rsid w:val="009447B1"/>
    <w:rsid w:val="00944A93"/>
    <w:rsid w:val="00945220"/>
    <w:rsid w:val="0094525E"/>
    <w:rsid w:val="00945AB3"/>
    <w:rsid w:val="0094627E"/>
    <w:rsid w:val="0094630D"/>
    <w:rsid w:val="00946367"/>
    <w:rsid w:val="009467E1"/>
    <w:rsid w:val="0094684D"/>
    <w:rsid w:val="009469F5"/>
    <w:rsid w:val="00947208"/>
    <w:rsid w:val="0094720C"/>
    <w:rsid w:val="009476A0"/>
    <w:rsid w:val="0094787F"/>
    <w:rsid w:val="00950385"/>
    <w:rsid w:val="00950AD4"/>
    <w:rsid w:val="00950EF2"/>
    <w:rsid w:val="0095190B"/>
    <w:rsid w:val="009528CD"/>
    <w:rsid w:val="00952B2E"/>
    <w:rsid w:val="00952EE8"/>
    <w:rsid w:val="009532F6"/>
    <w:rsid w:val="0095397D"/>
    <w:rsid w:val="0095397E"/>
    <w:rsid w:val="0095433F"/>
    <w:rsid w:val="009547D9"/>
    <w:rsid w:val="00955332"/>
    <w:rsid w:val="009558BD"/>
    <w:rsid w:val="00955A21"/>
    <w:rsid w:val="00955DC0"/>
    <w:rsid w:val="00956A59"/>
    <w:rsid w:val="0095725C"/>
    <w:rsid w:val="009575E9"/>
    <w:rsid w:val="00957C71"/>
    <w:rsid w:val="00960599"/>
    <w:rsid w:val="00960698"/>
    <w:rsid w:val="009607BE"/>
    <w:rsid w:val="00960CBB"/>
    <w:rsid w:val="00960DBA"/>
    <w:rsid w:val="00961A18"/>
    <w:rsid w:val="00961F7F"/>
    <w:rsid w:val="009621EC"/>
    <w:rsid w:val="009622CF"/>
    <w:rsid w:val="009624AA"/>
    <w:rsid w:val="00962C20"/>
    <w:rsid w:val="00963451"/>
    <w:rsid w:val="009637A1"/>
    <w:rsid w:val="00963804"/>
    <w:rsid w:val="00963BAC"/>
    <w:rsid w:val="00963DDD"/>
    <w:rsid w:val="00963FB0"/>
    <w:rsid w:val="009644E2"/>
    <w:rsid w:val="00964DDC"/>
    <w:rsid w:val="009661EB"/>
    <w:rsid w:val="009663DF"/>
    <w:rsid w:val="00967C51"/>
    <w:rsid w:val="0097011A"/>
    <w:rsid w:val="00970197"/>
    <w:rsid w:val="009703C2"/>
    <w:rsid w:val="009709CD"/>
    <w:rsid w:val="00970A69"/>
    <w:rsid w:val="00970C28"/>
    <w:rsid w:val="0097126F"/>
    <w:rsid w:val="00971EFD"/>
    <w:rsid w:val="00972A78"/>
    <w:rsid w:val="00973615"/>
    <w:rsid w:val="00973B4A"/>
    <w:rsid w:val="00973F41"/>
    <w:rsid w:val="009746A5"/>
    <w:rsid w:val="00974A64"/>
    <w:rsid w:val="00975185"/>
    <w:rsid w:val="009762CF"/>
    <w:rsid w:val="00976776"/>
    <w:rsid w:val="00976D11"/>
    <w:rsid w:val="00976E5C"/>
    <w:rsid w:val="00976E9D"/>
    <w:rsid w:val="00977FA8"/>
    <w:rsid w:val="00981089"/>
    <w:rsid w:val="009821C5"/>
    <w:rsid w:val="00982413"/>
    <w:rsid w:val="0098271C"/>
    <w:rsid w:val="00982FBB"/>
    <w:rsid w:val="009839D3"/>
    <w:rsid w:val="00983F11"/>
    <w:rsid w:val="009840B9"/>
    <w:rsid w:val="00984469"/>
    <w:rsid w:val="00984720"/>
    <w:rsid w:val="00984E61"/>
    <w:rsid w:val="00984F62"/>
    <w:rsid w:val="009850D9"/>
    <w:rsid w:val="009854EE"/>
    <w:rsid w:val="00985DA6"/>
    <w:rsid w:val="009868CF"/>
    <w:rsid w:val="00986D76"/>
    <w:rsid w:val="009879A4"/>
    <w:rsid w:val="00987A02"/>
    <w:rsid w:val="00987D41"/>
    <w:rsid w:val="00987E27"/>
    <w:rsid w:val="00991E84"/>
    <w:rsid w:val="0099252A"/>
    <w:rsid w:val="0099280F"/>
    <w:rsid w:val="00992ED1"/>
    <w:rsid w:val="009955D4"/>
    <w:rsid w:val="00995ED6"/>
    <w:rsid w:val="00996411"/>
    <w:rsid w:val="009978EE"/>
    <w:rsid w:val="009A006A"/>
    <w:rsid w:val="009A0478"/>
    <w:rsid w:val="009A07C4"/>
    <w:rsid w:val="009A0FA9"/>
    <w:rsid w:val="009A1523"/>
    <w:rsid w:val="009A19C1"/>
    <w:rsid w:val="009A247C"/>
    <w:rsid w:val="009A28B9"/>
    <w:rsid w:val="009A2CC4"/>
    <w:rsid w:val="009A46E3"/>
    <w:rsid w:val="009A478A"/>
    <w:rsid w:val="009A4876"/>
    <w:rsid w:val="009A5306"/>
    <w:rsid w:val="009A5735"/>
    <w:rsid w:val="009A5A1E"/>
    <w:rsid w:val="009A5CB8"/>
    <w:rsid w:val="009A68EE"/>
    <w:rsid w:val="009A6D04"/>
    <w:rsid w:val="009A794C"/>
    <w:rsid w:val="009A7989"/>
    <w:rsid w:val="009A7F84"/>
    <w:rsid w:val="009B02A6"/>
    <w:rsid w:val="009B03C0"/>
    <w:rsid w:val="009B09E4"/>
    <w:rsid w:val="009B10CC"/>
    <w:rsid w:val="009B2574"/>
    <w:rsid w:val="009B2629"/>
    <w:rsid w:val="009B27FE"/>
    <w:rsid w:val="009B30CA"/>
    <w:rsid w:val="009B352E"/>
    <w:rsid w:val="009B35A6"/>
    <w:rsid w:val="009B38B9"/>
    <w:rsid w:val="009B3906"/>
    <w:rsid w:val="009B3D2D"/>
    <w:rsid w:val="009B41FF"/>
    <w:rsid w:val="009B4BE9"/>
    <w:rsid w:val="009B4BEA"/>
    <w:rsid w:val="009B4C17"/>
    <w:rsid w:val="009B4CE9"/>
    <w:rsid w:val="009B51CD"/>
    <w:rsid w:val="009B527E"/>
    <w:rsid w:val="009B5B52"/>
    <w:rsid w:val="009B5BDD"/>
    <w:rsid w:val="009B663B"/>
    <w:rsid w:val="009B7019"/>
    <w:rsid w:val="009C0B7C"/>
    <w:rsid w:val="009C0E28"/>
    <w:rsid w:val="009C0FC0"/>
    <w:rsid w:val="009C12E8"/>
    <w:rsid w:val="009C1C1F"/>
    <w:rsid w:val="009C2113"/>
    <w:rsid w:val="009C244A"/>
    <w:rsid w:val="009C285D"/>
    <w:rsid w:val="009C297E"/>
    <w:rsid w:val="009C335F"/>
    <w:rsid w:val="009C3E93"/>
    <w:rsid w:val="009C3F6F"/>
    <w:rsid w:val="009C43FE"/>
    <w:rsid w:val="009C44F4"/>
    <w:rsid w:val="009C4553"/>
    <w:rsid w:val="009C4ABC"/>
    <w:rsid w:val="009C5EAF"/>
    <w:rsid w:val="009C5FF8"/>
    <w:rsid w:val="009C60EE"/>
    <w:rsid w:val="009C625F"/>
    <w:rsid w:val="009C63C6"/>
    <w:rsid w:val="009C64F5"/>
    <w:rsid w:val="009C66E2"/>
    <w:rsid w:val="009C6F26"/>
    <w:rsid w:val="009C75E6"/>
    <w:rsid w:val="009C7ACA"/>
    <w:rsid w:val="009D068F"/>
    <w:rsid w:val="009D0B70"/>
    <w:rsid w:val="009D0BCE"/>
    <w:rsid w:val="009D0DCE"/>
    <w:rsid w:val="009D0ED8"/>
    <w:rsid w:val="009D0F82"/>
    <w:rsid w:val="009D0FE5"/>
    <w:rsid w:val="009D16AC"/>
    <w:rsid w:val="009D1B6D"/>
    <w:rsid w:val="009D1C28"/>
    <w:rsid w:val="009D3075"/>
    <w:rsid w:val="009D3388"/>
    <w:rsid w:val="009D33E8"/>
    <w:rsid w:val="009D34DA"/>
    <w:rsid w:val="009D3986"/>
    <w:rsid w:val="009D4075"/>
    <w:rsid w:val="009D4161"/>
    <w:rsid w:val="009D43E0"/>
    <w:rsid w:val="009D474B"/>
    <w:rsid w:val="009D4DFD"/>
    <w:rsid w:val="009D510D"/>
    <w:rsid w:val="009D5290"/>
    <w:rsid w:val="009D585D"/>
    <w:rsid w:val="009D5EBA"/>
    <w:rsid w:val="009D60C6"/>
    <w:rsid w:val="009D6139"/>
    <w:rsid w:val="009D617A"/>
    <w:rsid w:val="009D61EB"/>
    <w:rsid w:val="009D67F7"/>
    <w:rsid w:val="009D75A3"/>
    <w:rsid w:val="009D7C80"/>
    <w:rsid w:val="009D7E71"/>
    <w:rsid w:val="009D7E90"/>
    <w:rsid w:val="009E0360"/>
    <w:rsid w:val="009E06FE"/>
    <w:rsid w:val="009E092C"/>
    <w:rsid w:val="009E1178"/>
    <w:rsid w:val="009E16EE"/>
    <w:rsid w:val="009E1EFB"/>
    <w:rsid w:val="009E253A"/>
    <w:rsid w:val="009E25F9"/>
    <w:rsid w:val="009E2CBE"/>
    <w:rsid w:val="009E2FC8"/>
    <w:rsid w:val="009E302A"/>
    <w:rsid w:val="009E3065"/>
    <w:rsid w:val="009E313C"/>
    <w:rsid w:val="009E333F"/>
    <w:rsid w:val="009E33F6"/>
    <w:rsid w:val="009E345E"/>
    <w:rsid w:val="009E346E"/>
    <w:rsid w:val="009E34F2"/>
    <w:rsid w:val="009E3510"/>
    <w:rsid w:val="009E3602"/>
    <w:rsid w:val="009E36A9"/>
    <w:rsid w:val="009E3B5F"/>
    <w:rsid w:val="009E3DB2"/>
    <w:rsid w:val="009E4668"/>
    <w:rsid w:val="009E50CF"/>
    <w:rsid w:val="009E5255"/>
    <w:rsid w:val="009E532C"/>
    <w:rsid w:val="009E5604"/>
    <w:rsid w:val="009E56F0"/>
    <w:rsid w:val="009E5D4D"/>
    <w:rsid w:val="009E5F11"/>
    <w:rsid w:val="009E63ED"/>
    <w:rsid w:val="009E64F5"/>
    <w:rsid w:val="009E69F2"/>
    <w:rsid w:val="009E6FCF"/>
    <w:rsid w:val="009E7BE0"/>
    <w:rsid w:val="009E7C09"/>
    <w:rsid w:val="009E7F2A"/>
    <w:rsid w:val="009F018D"/>
    <w:rsid w:val="009F0B10"/>
    <w:rsid w:val="009F0D43"/>
    <w:rsid w:val="009F0E2B"/>
    <w:rsid w:val="009F117D"/>
    <w:rsid w:val="009F189F"/>
    <w:rsid w:val="009F2203"/>
    <w:rsid w:val="009F2A70"/>
    <w:rsid w:val="009F3486"/>
    <w:rsid w:val="009F3963"/>
    <w:rsid w:val="009F4130"/>
    <w:rsid w:val="009F43F1"/>
    <w:rsid w:val="009F4B0A"/>
    <w:rsid w:val="009F5BE8"/>
    <w:rsid w:val="009F5C78"/>
    <w:rsid w:val="009F6055"/>
    <w:rsid w:val="009F6525"/>
    <w:rsid w:val="009F662D"/>
    <w:rsid w:val="009F6755"/>
    <w:rsid w:val="009F6D04"/>
    <w:rsid w:val="009F73AE"/>
    <w:rsid w:val="009F75EC"/>
    <w:rsid w:val="00A000CD"/>
    <w:rsid w:val="00A01485"/>
    <w:rsid w:val="00A01B34"/>
    <w:rsid w:val="00A02256"/>
    <w:rsid w:val="00A026C2"/>
    <w:rsid w:val="00A02CD1"/>
    <w:rsid w:val="00A02D8D"/>
    <w:rsid w:val="00A03B82"/>
    <w:rsid w:val="00A03F59"/>
    <w:rsid w:val="00A043EC"/>
    <w:rsid w:val="00A048BC"/>
    <w:rsid w:val="00A04C87"/>
    <w:rsid w:val="00A04EF4"/>
    <w:rsid w:val="00A04FBD"/>
    <w:rsid w:val="00A061DE"/>
    <w:rsid w:val="00A0626E"/>
    <w:rsid w:val="00A0645F"/>
    <w:rsid w:val="00A06503"/>
    <w:rsid w:val="00A06FFD"/>
    <w:rsid w:val="00A070EE"/>
    <w:rsid w:val="00A071C7"/>
    <w:rsid w:val="00A07583"/>
    <w:rsid w:val="00A075E8"/>
    <w:rsid w:val="00A1085B"/>
    <w:rsid w:val="00A10CEF"/>
    <w:rsid w:val="00A11763"/>
    <w:rsid w:val="00A1197B"/>
    <w:rsid w:val="00A11D36"/>
    <w:rsid w:val="00A12007"/>
    <w:rsid w:val="00A12059"/>
    <w:rsid w:val="00A12492"/>
    <w:rsid w:val="00A12840"/>
    <w:rsid w:val="00A1300D"/>
    <w:rsid w:val="00A135B9"/>
    <w:rsid w:val="00A138E7"/>
    <w:rsid w:val="00A13DB9"/>
    <w:rsid w:val="00A14A92"/>
    <w:rsid w:val="00A14B74"/>
    <w:rsid w:val="00A14B8A"/>
    <w:rsid w:val="00A14EBA"/>
    <w:rsid w:val="00A155BE"/>
    <w:rsid w:val="00A15676"/>
    <w:rsid w:val="00A163FE"/>
    <w:rsid w:val="00A169D3"/>
    <w:rsid w:val="00A16AD2"/>
    <w:rsid w:val="00A17842"/>
    <w:rsid w:val="00A17D04"/>
    <w:rsid w:val="00A20246"/>
    <w:rsid w:val="00A20686"/>
    <w:rsid w:val="00A20832"/>
    <w:rsid w:val="00A208A7"/>
    <w:rsid w:val="00A209E6"/>
    <w:rsid w:val="00A20D93"/>
    <w:rsid w:val="00A21291"/>
    <w:rsid w:val="00A21468"/>
    <w:rsid w:val="00A22795"/>
    <w:rsid w:val="00A23322"/>
    <w:rsid w:val="00A233CF"/>
    <w:rsid w:val="00A23459"/>
    <w:rsid w:val="00A244CD"/>
    <w:rsid w:val="00A24670"/>
    <w:rsid w:val="00A24AB2"/>
    <w:rsid w:val="00A24C1B"/>
    <w:rsid w:val="00A24FD0"/>
    <w:rsid w:val="00A252A4"/>
    <w:rsid w:val="00A254CA"/>
    <w:rsid w:val="00A257CA"/>
    <w:rsid w:val="00A2596B"/>
    <w:rsid w:val="00A25A56"/>
    <w:rsid w:val="00A25B50"/>
    <w:rsid w:val="00A26914"/>
    <w:rsid w:val="00A2738D"/>
    <w:rsid w:val="00A277A5"/>
    <w:rsid w:val="00A27A50"/>
    <w:rsid w:val="00A27D3D"/>
    <w:rsid w:val="00A30616"/>
    <w:rsid w:val="00A30678"/>
    <w:rsid w:val="00A30704"/>
    <w:rsid w:val="00A307AA"/>
    <w:rsid w:val="00A30923"/>
    <w:rsid w:val="00A30A85"/>
    <w:rsid w:val="00A30EB1"/>
    <w:rsid w:val="00A30F46"/>
    <w:rsid w:val="00A31080"/>
    <w:rsid w:val="00A314D4"/>
    <w:rsid w:val="00A31E1E"/>
    <w:rsid w:val="00A31EB2"/>
    <w:rsid w:val="00A3293C"/>
    <w:rsid w:val="00A32EC4"/>
    <w:rsid w:val="00A33032"/>
    <w:rsid w:val="00A333AB"/>
    <w:rsid w:val="00A333DB"/>
    <w:rsid w:val="00A33BA1"/>
    <w:rsid w:val="00A33C61"/>
    <w:rsid w:val="00A33D89"/>
    <w:rsid w:val="00A346B7"/>
    <w:rsid w:val="00A34C81"/>
    <w:rsid w:val="00A34D94"/>
    <w:rsid w:val="00A35D4C"/>
    <w:rsid w:val="00A35FDF"/>
    <w:rsid w:val="00A3644E"/>
    <w:rsid w:val="00A36874"/>
    <w:rsid w:val="00A36AA5"/>
    <w:rsid w:val="00A36E45"/>
    <w:rsid w:val="00A36ED4"/>
    <w:rsid w:val="00A3747F"/>
    <w:rsid w:val="00A37606"/>
    <w:rsid w:val="00A378CE"/>
    <w:rsid w:val="00A40077"/>
    <w:rsid w:val="00A40827"/>
    <w:rsid w:val="00A40E00"/>
    <w:rsid w:val="00A40E08"/>
    <w:rsid w:val="00A413C3"/>
    <w:rsid w:val="00A421DF"/>
    <w:rsid w:val="00A42712"/>
    <w:rsid w:val="00A42AB8"/>
    <w:rsid w:val="00A42B56"/>
    <w:rsid w:val="00A43342"/>
    <w:rsid w:val="00A4355A"/>
    <w:rsid w:val="00A43ECF"/>
    <w:rsid w:val="00A43F1D"/>
    <w:rsid w:val="00A441B3"/>
    <w:rsid w:val="00A44AFD"/>
    <w:rsid w:val="00A44C53"/>
    <w:rsid w:val="00A44EC5"/>
    <w:rsid w:val="00A44FD2"/>
    <w:rsid w:val="00A4532E"/>
    <w:rsid w:val="00A46361"/>
    <w:rsid w:val="00A46446"/>
    <w:rsid w:val="00A46F2F"/>
    <w:rsid w:val="00A47134"/>
    <w:rsid w:val="00A47248"/>
    <w:rsid w:val="00A472FC"/>
    <w:rsid w:val="00A4783C"/>
    <w:rsid w:val="00A47B7A"/>
    <w:rsid w:val="00A504D5"/>
    <w:rsid w:val="00A50827"/>
    <w:rsid w:val="00A50A03"/>
    <w:rsid w:val="00A50A20"/>
    <w:rsid w:val="00A50C89"/>
    <w:rsid w:val="00A50CB9"/>
    <w:rsid w:val="00A510AA"/>
    <w:rsid w:val="00A515EC"/>
    <w:rsid w:val="00A51D5C"/>
    <w:rsid w:val="00A52166"/>
    <w:rsid w:val="00A52217"/>
    <w:rsid w:val="00A522FB"/>
    <w:rsid w:val="00A5276B"/>
    <w:rsid w:val="00A52B9A"/>
    <w:rsid w:val="00A52C5C"/>
    <w:rsid w:val="00A54B5E"/>
    <w:rsid w:val="00A54DD3"/>
    <w:rsid w:val="00A55DEC"/>
    <w:rsid w:val="00A560DF"/>
    <w:rsid w:val="00A567E4"/>
    <w:rsid w:val="00A56AE4"/>
    <w:rsid w:val="00A56D09"/>
    <w:rsid w:val="00A57635"/>
    <w:rsid w:val="00A579E6"/>
    <w:rsid w:val="00A57A4E"/>
    <w:rsid w:val="00A57BD6"/>
    <w:rsid w:val="00A6016B"/>
    <w:rsid w:val="00A60A87"/>
    <w:rsid w:val="00A60C2A"/>
    <w:rsid w:val="00A60C9E"/>
    <w:rsid w:val="00A60F47"/>
    <w:rsid w:val="00A61059"/>
    <w:rsid w:val="00A61DBF"/>
    <w:rsid w:val="00A6238D"/>
    <w:rsid w:val="00A62CC4"/>
    <w:rsid w:val="00A63180"/>
    <w:rsid w:val="00A6328E"/>
    <w:rsid w:val="00A63FBC"/>
    <w:rsid w:val="00A64250"/>
    <w:rsid w:val="00A646B2"/>
    <w:rsid w:val="00A6506E"/>
    <w:rsid w:val="00A65284"/>
    <w:rsid w:val="00A653B4"/>
    <w:rsid w:val="00A654E7"/>
    <w:rsid w:val="00A65590"/>
    <w:rsid w:val="00A655F9"/>
    <w:rsid w:val="00A658D4"/>
    <w:rsid w:val="00A65957"/>
    <w:rsid w:val="00A66246"/>
    <w:rsid w:val="00A66328"/>
    <w:rsid w:val="00A666AB"/>
    <w:rsid w:val="00A66F34"/>
    <w:rsid w:val="00A70454"/>
    <w:rsid w:val="00A711FD"/>
    <w:rsid w:val="00A712C8"/>
    <w:rsid w:val="00A71387"/>
    <w:rsid w:val="00A71437"/>
    <w:rsid w:val="00A714EC"/>
    <w:rsid w:val="00A71BCB"/>
    <w:rsid w:val="00A73194"/>
    <w:rsid w:val="00A73A67"/>
    <w:rsid w:val="00A73B76"/>
    <w:rsid w:val="00A74BCE"/>
    <w:rsid w:val="00A74E3E"/>
    <w:rsid w:val="00A756FE"/>
    <w:rsid w:val="00A7577A"/>
    <w:rsid w:val="00A75864"/>
    <w:rsid w:val="00A75B3F"/>
    <w:rsid w:val="00A75C92"/>
    <w:rsid w:val="00A76402"/>
    <w:rsid w:val="00A764E9"/>
    <w:rsid w:val="00A76565"/>
    <w:rsid w:val="00A76EF2"/>
    <w:rsid w:val="00A770D2"/>
    <w:rsid w:val="00A777A9"/>
    <w:rsid w:val="00A77FFB"/>
    <w:rsid w:val="00A8046D"/>
    <w:rsid w:val="00A80944"/>
    <w:rsid w:val="00A80B77"/>
    <w:rsid w:val="00A80BFD"/>
    <w:rsid w:val="00A81987"/>
    <w:rsid w:val="00A821CF"/>
    <w:rsid w:val="00A823D9"/>
    <w:rsid w:val="00A829B4"/>
    <w:rsid w:val="00A830F5"/>
    <w:rsid w:val="00A833C8"/>
    <w:rsid w:val="00A83415"/>
    <w:rsid w:val="00A83556"/>
    <w:rsid w:val="00A83602"/>
    <w:rsid w:val="00A83B6C"/>
    <w:rsid w:val="00A83F20"/>
    <w:rsid w:val="00A84229"/>
    <w:rsid w:val="00A84840"/>
    <w:rsid w:val="00A84B42"/>
    <w:rsid w:val="00A84C14"/>
    <w:rsid w:val="00A85140"/>
    <w:rsid w:val="00A8523F"/>
    <w:rsid w:val="00A8585D"/>
    <w:rsid w:val="00A859DD"/>
    <w:rsid w:val="00A85A20"/>
    <w:rsid w:val="00A85D64"/>
    <w:rsid w:val="00A86879"/>
    <w:rsid w:val="00A86BB3"/>
    <w:rsid w:val="00A86C8E"/>
    <w:rsid w:val="00A86D10"/>
    <w:rsid w:val="00A86D14"/>
    <w:rsid w:val="00A86D34"/>
    <w:rsid w:val="00A87021"/>
    <w:rsid w:val="00A87125"/>
    <w:rsid w:val="00A8744C"/>
    <w:rsid w:val="00A874B6"/>
    <w:rsid w:val="00A875A7"/>
    <w:rsid w:val="00A87A06"/>
    <w:rsid w:val="00A87E4F"/>
    <w:rsid w:val="00A903A5"/>
    <w:rsid w:val="00A90ED8"/>
    <w:rsid w:val="00A91290"/>
    <w:rsid w:val="00A925A2"/>
    <w:rsid w:val="00A92D31"/>
    <w:rsid w:val="00A93500"/>
    <w:rsid w:val="00A93C81"/>
    <w:rsid w:val="00A93CCE"/>
    <w:rsid w:val="00A940CE"/>
    <w:rsid w:val="00A94308"/>
    <w:rsid w:val="00A94480"/>
    <w:rsid w:val="00A945ED"/>
    <w:rsid w:val="00A94F33"/>
    <w:rsid w:val="00A94F55"/>
    <w:rsid w:val="00A95262"/>
    <w:rsid w:val="00A95851"/>
    <w:rsid w:val="00A966F0"/>
    <w:rsid w:val="00A966F4"/>
    <w:rsid w:val="00A96814"/>
    <w:rsid w:val="00A975DC"/>
    <w:rsid w:val="00A97781"/>
    <w:rsid w:val="00A97B95"/>
    <w:rsid w:val="00A97DA4"/>
    <w:rsid w:val="00A97EB4"/>
    <w:rsid w:val="00AA01F4"/>
    <w:rsid w:val="00AA0D70"/>
    <w:rsid w:val="00AA0F6E"/>
    <w:rsid w:val="00AA1509"/>
    <w:rsid w:val="00AA15A3"/>
    <w:rsid w:val="00AA27E3"/>
    <w:rsid w:val="00AA2B01"/>
    <w:rsid w:val="00AA2DCB"/>
    <w:rsid w:val="00AA2F9F"/>
    <w:rsid w:val="00AA4000"/>
    <w:rsid w:val="00AA44C5"/>
    <w:rsid w:val="00AA520F"/>
    <w:rsid w:val="00AA5677"/>
    <w:rsid w:val="00AA596F"/>
    <w:rsid w:val="00AA5F70"/>
    <w:rsid w:val="00AA6744"/>
    <w:rsid w:val="00AA6CAA"/>
    <w:rsid w:val="00AA7032"/>
    <w:rsid w:val="00AA73DD"/>
    <w:rsid w:val="00AA74A4"/>
    <w:rsid w:val="00AB0005"/>
    <w:rsid w:val="00AB021C"/>
    <w:rsid w:val="00AB0C2D"/>
    <w:rsid w:val="00AB1BD2"/>
    <w:rsid w:val="00AB2DBE"/>
    <w:rsid w:val="00AB2F17"/>
    <w:rsid w:val="00AB3044"/>
    <w:rsid w:val="00AB319D"/>
    <w:rsid w:val="00AB3AB6"/>
    <w:rsid w:val="00AB44E6"/>
    <w:rsid w:val="00AB475E"/>
    <w:rsid w:val="00AB50D5"/>
    <w:rsid w:val="00AB5275"/>
    <w:rsid w:val="00AB55AC"/>
    <w:rsid w:val="00AB5BE1"/>
    <w:rsid w:val="00AB64DD"/>
    <w:rsid w:val="00AB6C4C"/>
    <w:rsid w:val="00AB7A54"/>
    <w:rsid w:val="00AC0408"/>
    <w:rsid w:val="00AC0421"/>
    <w:rsid w:val="00AC05D2"/>
    <w:rsid w:val="00AC0632"/>
    <w:rsid w:val="00AC15F8"/>
    <w:rsid w:val="00AC196C"/>
    <w:rsid w:val="00AC2F53"/>
    <w:rsid w:val="00AC399C"/>
    <w:rsid w:val="00AC44E2"/>
    <w:rsid w:val="00AC453E"/>
    <w:rsid w:val="00AC464F"/>
    <w:rsid w:val="00AC5978"/>
    <w:rsid w:val="00AC7298"/>
    <w:rsid w:val="00AC763E"/>
    <w:rsid w:val="00AC79CE"/>
    <w:rsid w:val="00AD0718"/>
    <w:rsid w:val="00AD07A3"/>
    <w:rsid w:val="00AD0C5F"/>
    <w:rsid w:val="00AD1434"/>
    <w:rsid w:val="00AD16AC"/>
    <w:rsid w:val="00AD1C25"/>
    <w:rsid w:val="00AD200D"/>
    <w:rsid w:val="00AD25F6"/>
    <w:rsid w:val="00AD2FF5"/>
    <w:rsid w:val="00AD38EF"/>
    <w:rsid w:val="00AD3F13"/>
    <w:rsid w:val="00AD43D6"/>
    <w:rsid w:val="00AD4602"/>
    <w:rsid w:val="00AD49C1"/>
    <w:rsid w:val="00AD50F1"/>
    <w:rsid w:val="00AD56FF"/>
    <w:rsid w:val="00AD618D"/>
    <w:rsid w:val="00AD6318"/>
    <w:rsid w:val="00AD6346"/>
    <w:rsid w:val="00AD664C"/>
    <w:rsid w:val="00AD6812"/>
    <w:rsid w:val="00AD7CD5"/>
    <w:rsid w:val="00AD7FD7"/>
    <w:rsid w:val="00AE01A2"/>
    <w:rsid w:val="00AE0380"/>
    <w:rsid w:val="00AE0B29"/>
    <w:rsid w:val="00AE0D41"/>
    <w:rsid w:val="00AE0EF5"/>
    <w:rsid w:val="00AE0FD0"/>
    <w:rsid w:val="00AE1555"/>
    <w:rsid w:val="00AE2450"/>
    <w:rsid w:val="00AE246D"/>
    <w:rsid w:val="00AE251B"/>
    <w:rsid w:val="00AE2984"/>
    <w:rsid w:val="00AE2E42"/>
    <w:rsid w:val="00AE3254"/>
    <w:rsid w:val="00AE3AB0"/>
    <w:rsid w:val="00AE416A"/>
    <w:rsid w:val="00AE4D1A"/>
    <w:rsid w:val="00AE4DB8"/>
    <w:rsid w:val="00AE4EF2"/>
    <w:rsid w:val="00AE588F"/>
    <w:rsid w:val="00AE5D11"/>
    <w:rsid w:val="00AE66E8"/>
    <w:rsid w:val="00AE6CD4"/>
    <w:rsid w:val="00AE6CEF"/>
    <w:rsid w:val="00AE7AD3"/>
    <w:rsid w:val="00AE7D4F"/>
    <w:rsid w:val="00AE7E66"/>
    <w:rsid w:val="00AE7F66"/>
    <w:rsid w:val="00AF0ECD"/>
    <w:rsid w:val="00AF107A"/>
    <w:rsid w:val="00AF153E"/>
    <w:rsid w:val="00AF19D7"/>
    <w:rsid w:val="00AF1DA2"/>
    <w:rsid w:val="00AF1FAF"/>
    <w:rsid w:val="00AF2099"/>
    <w:rsid w:val="00AF2692"/>
    <w:rsid w:val="00AF2A2A"/>
    <w:rsid w:val="00AF2D44"/>
    <w:rsid w:val="00AF3685"/>
    <w:rsid w:val="00AF3A1F"/>
    <w:rsid w:val="00AF3F07"/>
    <w:rsid w:val="00AF4297"/>
    <w:rsid w:val="00AF4867"/>
    <w:rsid w:val="00AF5589"/>
    <w:rsid w:val="00AF661C"/>
    <w:rsid w:val="00AF6F8D"/>
    <w:rsid w:val="00AF7EDA"/>
    <w:rsid w:val="00B002EA"/>
    <w:rsid w:val="00B00AE4"/>
    <w:rsid w:val="00B010C3"/>
    <w:rsid w:val="00B01536"/>
    <w:rsid w:val="00B0174C"/>
    <w:rsid w:val="00B01778"/>
    <w:rsid w:val="00B02075"/>
    <w:rsid w:val="00B02A53"/>
    <w:rsid w:val="00B02EA1"/>
    <w:rsid w:val="00B02F9B"/>
    <w:rsid w:val="00B02FBE"/>
    <w:rsid w:val="00B0433A"/>
    <w:rsid w:val="00B04432"/>
    <w:rsid w:val="00B04824"/>
    <w:rsid w:val="00B050B9"/>
    <w:rsid w:val="00B0555B"/>
    <w:rsid w:val="00B05B99"/>
    <w:rsid w:val="00B07DA8"/>
    <w:rsid w:val="00B105CA"/>
    <w:rsid w:val="00B10CFB"/>
    <w:rsid w:val="00B11CEF"/>
    <w:rsid w:val="00B122F4"/>
    <w:rsid w:val="00B12EF0"/>
    <w:rsid w:val="00B136D7"/>
    <w:rsid w:val="00B13738"/>
    <w:rsid w:val="00B13A29"/>
    <w:rsid w:val="00B13B12"/>
    <w:rsid w:val="00B13DA9"/>
    <w:rsid w:val="00B14069"/>
    <w:rsid w:val="00B141C9"/>
    <w:rsid w:val="00B14A65"/>
    <w:rsid w:val="00B14B3E"/>
    <w:rsid w:val="00B15C2D"/>
    <w:rsid w:val="00B161D8"/>
    <w:rsid w:val="00B16BA6"/>
    <w:rsid w:val="00B16BB7"/>
    <w:rsid w:val="00B17940"/>
    <w:rsid w:val="00B17EC0"/>
    <w:rsid w:val="00B20336"/>
    <w:rsid w:val="00B2107C"/>
    <w:rsid w:val="00B21382"/>
    <w:rsid w:val="00B21972"/>
    <w:rsid w:val="00B21EBD"/>
    <w:rsid w:val="00B221A8"/>
    <w:rsid w:val="00B2263D"/>
    <w:rsid w:val="00B2263F"/>
    <w:rsid w:val="00B22705"/>
    <w:rsid w:val="00B228FB"/>
    <w:rsid w:val="00B22D89"/>
    <w:rsid w:val="00B2314E"/>
    <w:rsid w:val="00B23297"/>
    <w:rsid w:val="00B232B7"/>
    <w:rsid w:val="00B2337D"/>
    <w:rsid w:val="00B23D26"/>
    <w:rsid w:val="00B23DC8"/>
    <w:rsid w:val="00B23EE7"/>
    <w:rsid w:val="00B24B1B"/>
    <w:rsid w:val="00B24D7A"/>
    <w:rsid w:val="00B2597D"/>
    <w:rsid w:val="00B25A0C"/>
    <w:rsid w:val="00B25BAE"/>
    <w:rsid w:val="00B25E90"/>
    <w:rsid w:val="00B2610F"/>
    <w:rsid w:val="00B262C5"/>
    <w:rsid w:val="00B264C3"/>
    <w:rsid w:val="00B26602"/>
    <w:rsid w:val="00B267B9"/>
    <w:rsid w:val="00B270FF"/>
    <w:rsid w:val="00B279CB"/>
    <w:rsid w:val="00B27AF8"/>
    <w:rsid w:val="00B30407"/>
    <w:rsid w:val="00B306D5"/>
    <w:rsid w:val="00B30A1A"/>
    <w:rsid w:val="00B30E09"/>
    <w:rsid w:val="00B31295"/>
    <w:rsid w:val="00B31F31"/>
    <w:rsid w:val="00B328A1"/>
    <w:rsid w:val="00B32AD8"/>
    <w:rsid w:val="00B32F0A"/>
    <w:rsid w:val="00B33941"/>
    <w:rsid w:val="00B33A99"/>
    <w:rsid w:val="00B33B28"/>
    <w:rsid w:val="00B33F44"/>
    <w:rsid w:val="00B342AF"/>
    <w:rsid w:val="00B344F0"/>
    <w:rsid w:val="00B355E8"/>
    <w:rsid w:val="00B355FA"/>
    <w:rsid w:val="00B35998"/>
    <w:rsid w:val="00B35B21"/>
    <w:rsid w:val="00B35B2D"/>
    <w:rsid w:val="00B35D0F"/>
    <w:rsid w:val="00B3667A"/>
    <w:rsid w:val="00B369AF"/>
    <w:rsid w:val="00B36C61"/>
    <w:rsid w:val="00B36FA3"/>
    <w:rsid w:val="00B37265"/>
    <w:rsid w:val="00B3768D"/>
    <w:rsid w:val="00B379A9"/>
    <w:rsid w:val="00B37E28"/>
    <w:rsid w:val="00B40364"/>
    <w:rsid w:val="00B4081F"/>
    <w:rsid w:val="00B40C60"/>
    <w:rsid w:val="00B40D04"/>
    <w:rsid w:val="00B40F37"/>
    <w:rsid w:val="00B40F4C"/>
    <w:rsid w:val="00B4176A"/>
    <w:rsid w:val="00B417C2"/>
    <w:rsid w:val="00B4180C"/>
    <w:rsid w:val="00B41A37"/>
    <w:rsid w:val="00B41BDC"/>
    <w:rsid w:val="00B427C1"/>
    <w:rsid w:val="00B43096"/>
    <w:rsid w:val="00B433CB"/>
    <w:rsid w:val="00B435DB"/>
    <w:rsid w:val="00B43B7E"/>
    <w:rsid w:val="00B44690"/>
    <w:rsid w:val="00B44705"/>
    <w:rsid w:val="00B44807"/>
    <w:rsid w:val="00B450DD"/>
    <w:rsid w:val="00B453E3"/>
    <w:rsid w:val="00B457A4"/>
    <w:rsid w:val="00B459CA"/>
    <w:rsid w:val="00B45B23"/>
    <w:rsid w:val="00B45C96"/>
    <w:rsid w:val="00B45F13"/>
    <w:rsid w:val="00B4615C"/>
    <w:rsid w:val="00B46AD6"/>
    <w:rsid w:val="00B47086"/>
    <w:rsid w:val="00B47DEC"/>
    <w:rsid w:val="00B47FAA"/>
    <w:rsid w:val="00B500EB"/>
    <w:rsid w:val="00B50A2C"/>
    <w:rsid w:val="00B50F32"/>
    <w:rsid w:val="00B515CD"/>
    <w:rsid w:val="00B51776"/>
    <w:rsid w:val="00B51AB9"/>
    <w:rsid w:val="00B520EF"/>
    <w:rsid w:val="00B526BD"/>
    <w:rsid w:val="00B529FC"/>
    <w:rsid w:val="00B52C92"/>
    <w:rsid w:val="00B531F8"/>
    <w:rsid w:val="00B5331E"/>
    <w:rsid w:val="00B53409"/>
    <w:rsid w:val="00B5386B"/>
    <w:rsid w:val="00B53B9F"/>
    <w:rsid w:val="00B53D73"/>
    <w:rsid w:val="00B5402E"/>
    <w:rsid w:val="00B543D3"/>
    <w:rsid w:val="00B54559"/>
    <w:rsid w:val="00B548D9"/>
    <w:rsid w:val="00B54C40"/>
    <w:rsid w:val="00B54D55"/>
    <w:rsid w:val="00B552E2"/>
    <w:rsid w:val="00B553E2"/>
    <w:rsid w:val="00B55877"/>
    <w:rsid w:val="00B560F5"/>
    <w:rsid w:val="00B56400"/>
    <w:rsid w:val="00B56582"/>
    <w:rsid w:val="00B57037"/>
    <w:rsid w:val="00B57372"/>
    <w:rsid w:val="00B57C20"/>
    <w:rsid w:val="00B57FF3"/>
    <w:rsid w:val="00B6056F"/>
    <w:rsid w:val="00B60AC9"/>
    <w:rsid w:val="00B617C8"/>
    <w:rsid w:val="00B61BE4"/>
    <w:rsid w:val="00B61D54"/>
    <w:rsid w:val="00B61E15"/>
    <w:rsid w:val="00B62034"/>
    <w:rsid w:val="00B6282B"/>
    <w:rsid w:val="00B62B7C"/>
    <w:rsid w:val="00B62E75"/>
    <w:rsid w:val="00B6308C"/>
    <w:rsid w:val="00B6317A"/>
    <w:rsid w:val="00B63343"/>
    <w:rsid w:val="00B63E4F"/>
    <w:rsid w:val="00B642CE"/>
    <w:rsid w:val="00B64356"/>
    <w:rsid w:val="00B64611"/>
    <w:rsid w:val="00B64846"/>
    <w:rsid w:val="00B64E72"/>
    <w:rsid w:val="00B65A3F"/>
    <w:rsid w:val="00B65E89"/>
    <w:rsid w:val="00B66BD9"/>
    <w:rsid w:val="00B6716D"/>
    <w:rsid w:val="00B67292"/>
    <w:rsid w:val="00B67383"/>
    <w:rsid w:val="00B678C5"/>
    <w:rsid w:val="00B67A0D"/>
    <w:rsid w:val="00B70295"/>
    <w:rsid w:val="00B70319"/>
    <w:rsid w:val="00B705E0"/>
    <w:rsid w:val="00B70B8B"/>
    <w:rsid w:val="00B70D79"/>
    <w:rsid w:val="00B71690"/>
    <w:rsid w:val="00B71ADA"/>
    <w:rsid w:val="00B71BDA"/>
    <w:rsid w:val="00B71C01"/>
    <w:rsid w:val="00B71E25"/>
    <w:rsid w:val="00B721C4"/>
    <w:rsid w:val="00B72E2F"/>
    <w:rsid w:val="00B7313F"/>
    <w:rsid w:val="00B7343A"/>
    <w:rsid w:val="00B736B3"/>
    <w:rsid w:val="00B74115"/>
    <w:rsid w:val="00B74A36"/>
    <w:rsid w:val="00B74B1E"/>
    <w:rsid w:val="00B74B4D"/>
    <w:rsid w:val="00B74B63"/>
    <w:rsid w:val="00B74DB4"/>
    <w:rsid w:val="00B754A8"/>
    <w:rsid w:val="00B75630"/>
    <w:rsid w:val="00B75640"/>
    <w:rsid w:val="00B75ADA"/>
    <w:rsid w:val="00B75CB5"/>
    <w:rsid w:val="00B75F99"/>
    <w:rsid w:val="00B762A0"/>
    <w:rsid w:val="00B764D0"/>
    <w:rsid w:val="00B76AB4"/>
    <w:rsid w:val="00B76BAC"/>
    <w:rsid w:val="00B76D60"/>
    <w:rsid w:val="00B76DB1"/>
    <w:rsid w:val="00B77217"/>
    <w:rsid w:val="00B773C3"/>
    <w:rsid w:val="00B77770"/>
    <w:rsid w:val="00B777A8"/>
    <w:rsid w:val="00B77FF7"/>
    <w:rsid w:val="00B80013"/>
    <w:rsid w:val="00B8010B"/>
    <w:rsid w:val="00B80185"/>
    <w:rsid w:val="00B80533"/>
    <w:rsid w:val="00B8113D"/>
    <w:rsid w:val="00B81146"/>
    <w:rsid w:val="00B8221E"/>
    <w:rsid w:val="00B823F3"/>
    <w:rsid w:val="00B82482"/>
    <w:rsid w:val="00B824FB"/>
    <w:rsid w:val="00B8314E"/>
    <w:rsid w:val="00B83AF3"/>
    <w:rsid w:val="00B83EC4"/>
    <w:rsid w:val="00B84080"/>
    <w:rsid w:val="00B842EA"/>
    <w:rsid w:val="00B84351"/>
    <w:rsid w:val="00B84473"/>
    <w:rsid w:val="00B84615"/>
    <w:rsid w:val="00B847AA"/>
    <w:rsid w:val="00B84970"/>
    <w:rsid w:val="00B84EE2"/>
    <w:rsid w:val="00B85A6D"/>
    <w:rsid w:val="00B862D5"/>
    <w:rsid w:val="00B8638A"/>
    <w:rsid w:val="00B86539"/>
    <w:rsid w:val="00B867A9"/>
    <w:rsid w:val="00B8696F"/>
    <w:rsid w:val="00B86CC2"/>
    <w:rsid w:val="00B875BD"/>
    <w:rsid w:val="00B87621"/>
    <w:rsid w:val="00B87732"/>
    <w:rsid w:val="00B87A80"/>
    <w:rsid w:val="00B87B6A"/>
    <w:rsid w:val="00B87ECA"/>
    <w:rsid w:val="00B90399"/>
    <w:rsid w:val="00B90411"/>
    <w:rsid w:val="00B90962"/>
    <w:rsid w:val="00B911D7"/>
    <w:rsid w:val="00B9134D"/>
    <w:rsid w:val="00B92266"/>
    <w:rsid w:val="00B92347"/>
    <w:rsid w:val="00B92866"/>
    <w:rsid w:val="00B92AD9"/>
    <w:rsid w:val="00B92F21"/>
    <w:rsid w:val="00B930A8"/>
    <w:rsid w:val="00B93600"/>
    <w:rsid w:val="00B93976"/>
    <w:rsid w:val="00B93B0A"/>
    <w:rsid w:val="00B93B0E"/>
    <w:rsid w:val="00B94092"/>
    <w:rsid w:val="00B942C3"/>
    <w:rsid w:val="00B94F7F"/>
    <w:rsid w:val="00B95160"/>
    <w:rsid w:val="00B95532"/>
    <w:rsid w:val="00B957A0"/>
    <w:rsid w:val="00B958CF"/>
    <w:rsid w:val="00B95DAB"/>
    <w:rsid w:val="00B97305"/>
    <w:rsid w:val="00B9757A"/>
    <w:rsid w:val="00B97731"/>
    <w:rsid w:val="00B97B2E"/>
    <w:rsid w:val="00B97B59"/>
    <w:rsid w:val="00B97BEB"/>
    <w:rsid w:val="00BA0350"/>
    <w:rsid w:val="00BA1727"/>
    <w:rsid w:val="00BA17B6"/>
    <w:rsid w:val="00BA186F"/>
    <w:rsid w:val="00BA2170"/>
    <w:rsid w:val="00BA2AC1"/>
    <w:rsid w:val="00BA2AD7"/>
    <w:rsid w:val="00BA3C8C"/>
    <w:rsid w:val="00BA4102"/>
    <w:rsid w:val="00BA48AB"/>
    <w:rsid w:val="00BA563B"/>
    <w:rsid w:val="00BA5771"/>
    <w:rsid w:val="00BA5AAA"/>
    <w:rsid w:val="00BA607B"/>
    <w:rsid w:val="00BA65F7"/>
    <w:rsid w:val="00BA678A"/>
    <w:rsid w:val="00BA76E5"/>
    <w:rsid w:val="00BA7767"/>
    <w:rsid w:val="00BA7C30"/>
    <w:rsid w:val="00BA7FEF"/>
    <w:rsid w:val="00BB0453"/>
    <w:rsid w:val="00BB09DF"/>
    <w:rsid w:val="00BB1228"/>
    <w:rsid w:val="00BB15A5"/>
    <w:rsid w:val="00BB1688"/>
    <w:rsid w:val="00BB1BA4"/>
    <w:rsid w:val="00BB1BD5"/>
    <w:rsid w:val="00BB20BD"/>
    <w:rsid w:val="00BB2327"/>
    <w:rsid w:val="00BB246D"/>
    <w:rsid w:val="00BB29D2"/>
    <w:rsid w:val="00BB2B79"/>
    <w:rsid w:val="00BB2DAC"/>
    <w:rsid w:val="00BB35C4"/>
    <w:rsid w:val="00BB36B7"/>
    <w:rsid w:val="00BB4254"/>
    <w:rsid w:val="00BB46BA"/>
    <w:rsid w:val="00BB507A"/>
    <w:rsid w:val="00BB5B70"/>
    <w:rsid w:val="00BB6532"/>
    <w:rsid w:val="00BB65C4"/>
    <w:rsid w:val="00BB686F"/>
    <w:rsid w:val="00BB6B3B"/>
    <w:rsid w:val="00BB7CC3"/>
    <w:rsid w:val="00BB7E17"/>
    <w:rsid w:val="00BC0C47"/>
    <w:rsid w:val="00BC0E26"/>
    <w:rsid w:val="00BC17BC"/>
    <w:rsid w:val="00BC1B73"/>
    <w:rsid w:val="00BC1D81"/>
    <w:rsid w:val="00BC2A8A"/>
    <w:rsid w:val="00BC3500"/>
    <w:rsid w:val="00BC3D24"/>
    <w:rsid w:val="00BC425B"/>
    <w:rsid w:val="00BC445D"/>
    <w:rsid w:val="00BC4880"/>
    <w:rsid w:val="00BC48DE"/>
    <w:rsid w:val="00BC4BE5"/>
    <w:rsid w:val="00BC566C"/>
    <w:rsid w:val="00BC5B6E"/>
    <w:rsid w:val="00BC5C97"/>
    <w:rsid w:val="00BC5CBF"/>
    <w:rsid w:val="00BC747E"/>
    <w:rsid w:val="00BC7DE3"/>
    <w:rsid w:val="00BD07DA"/>
    <w:rsid w:val="00BD08CC"/>
    <w:rsid w:val="00BD0D2C"/>
    <w:rsid w:val="00BD0EA4"/>
    <w:rsid w:val="00BD1285"/>
    <w:rsid w:val="00BD1334"/>
    <w:rsid w:val="00BD1E5A"/>
    <w:rsid w:val="00BD205F"/>
    <w:rsid w:val="00BD259C"/>
    <w:rsid w:val="00BD25F0"/>
    <w:rsid w:val="00BD264E"/>
    <w:rsid w:val="00BD307F"/>
    <w:rsid w:val="00BD354E"/>
    <w:rsid w:val="00BD356A"/>
    <w:rsid w:val="00BD39EB"/>
    <w:rsid w:val="00BD4058"/>
    <w:rsid w:val="00BD406F"/>
    <w:rsid w:val="00BD4268"/>
    <w:rsid w:val="00BD43D3"/>
    <w:rsid w:val="00BD47A8"/>
    <w:rsid w:val="00BD4865"/>
    <w:rsid w:val="00BD4AF5"/>
    <w:rsid w:val="00BD5758"/>
    <w:rsid w:val="00BD580D"/>
    <w:rsid w:val="00BD6330"/>
    <w:rsid w:val="00BD6DAF"/>
    <w:rsid w:val="00BD706F"/>
    <w:rsid w:val="00BD76DD"/>
    <w:rsid w:val="00BD7C8E"/>
    <w:rsid w:val="00BD7CC5"/>
    <w:rsid w:val="00BD7EF1"/>
    <w:rsid w:val="00BD7F80"/>
    <w:rsid w:val="00BE00DC"/>
    <w:rsid w:val="00BE02DB"/>
    <w:rsid w:val="00BE04AF"/>
    <w:rsid w:val="00BE18AD"/>
    <w:rsid w:val="00BE1BDC"/>
    <w:rsid w:val="00BE1C44"/>
    <w:rsid w:val="00BE23C8"/>
    <w:rsid w:val="00BE2536"/>
    <w:rsid w:val="00BE256B"/>
    <w:rsid w:val="00BE27CF"/>
    <w:rsid w:val="00BE2828"/>
    <w:rsid w:val="00BE359A"/>
    <w:rsid w:val="00BE381D"/>
    <w:rsid w:val="00BE3917"/>
    <w:rsid w:val="00BE3B18"/>
    <w:rsid w:val="00BE42A1"/>
    <w:rsid w:val="00BE4706"/>
    <w:rsid w:val="00BE5EAF"/>
    <w:rsid w:val="00BE602E"/>
    <w:rsid w:val="00BE610F"/>
    <w:rsid w:val="00BE675B"/>
    <w:rsid w:val="00BE67AD"/>
    <w:rsid w:val="00BE67CF"/>
    <w:rsid w:val="00BE69A7"/>
    <w:rsid w:val="00BE6AB2"/>
    <w:rsid w:val="00BE6C4B"/>
    <w:rsid w:val="00BE70E8"/>
    <w:rsid w:val="00BE76BF"/>
    <w:rsid w:val="00BF000D"/>
    <w:rsid w:val="00BF00CF"/>
    <w:rsid w:val="00BF0109"/>
    <w:rsid w:val="00BF0A0E"/>
    <w:rsid w:val="00BF0CAE"/>
    <w:rsid w:val="00BF0EE6"/>
    <w:rsid w:val="00BF10E8"/>
    <w:rsid w:val="00BF1149"/>
    <w:rsid w:val="00BF17E4"/>
    <w:rsid w:val="00BF1A3B"/>
    <w:rsid w:val="00BF2314"/>
    <w:rsid w:val="00BF2D64"/>
    <w:rsid w:val="00BF339A"/>
    <w:rsid w:val="00BF3459"/>
    <w:rsid w:val="00BF3D27"/>
    <w:rsid w:val="00BF3DF3"/>
    <w:rsid w:val="00BF3E11"/>
    <w:rsid w:val="00BF3F4F"/>
    <w:rsid w:val="00BF410E"/>
    <w:rsid w:val="00BF4A54"/>
    <w:rsid w:val="00BF4CB5"/>
    <w:rsid w:val="00BF56FC"/>
    <w:rsid w:val="00BF57A0"/>
    <w:rsid w:val="00BF6264"/>
    <w:rsid w:val="00BF6CEE"/>
    <w:rsid w:val="00BF6DA7"/>
    <w:rsid w:val="00BF71DD"/>
    <w:rsid w:val="00BF7652"/>
    <w:rsid w:val="00BF767D"/>
    <w:rsid w:val="00BF78BE"/>
    <w:rsid w:val="00BF7A33"/>
    <w:rsid w:val="00C00102"/>
    <w:rsid w:val="00C00BC1"/>
    <w:rsid w:val="00C00EEB"/>
    <w:rsid w:val="00C012A9"/>
    <w:rsid w:val="00C01AF9"/>
    <w:rsid w:val="00C01E39"/>
    <w:rsid w:val="00C02158"/>
    <w:rsid w:val="00C0267C"/>
    <w:rsid w:val="00C028E4"/>
    <w:rsid w:val="00C03208"/>
    <w:rsid w:val="00C03A8E"/>
    <w:rsid w:val="00C03EEF"/>
    <w:rsid w:val="00C0416B"/>
    <w:rsid w:val="00C044B5"/>
    <w:rsid w:val="00C044D4"/>
    <w:rsid w:val="00C04554"/>
    <w:rsid w:val="00C0487F"/>
    <w:rsid w:val="00C04A07"/>
    <w:rsid w:val="00C04BD6"/>
    <w:rsid w:val="00C04E5A"/>
    <w:rsid w:val="00C04FCC"/>
    <w:rsid w:val="00C055B7"/>
    <w:rsid w:val="00C05C54"/>
    <w:rsid w:val="00C06008"/>
    <w:rsid w:val="00C0651D"/>
    <w:rsid w:val="00C06DB6"/>
    <w:rsid w:val="00C07259"/>
    <w:rsid w:val="00C072E1"/>
    <w:rsid w:val="00C07C4E"/>
    <w:rsid w:val="00C07D75"/>
    <w:rsid w:val="00C07F47"/>
    <w:rsid w:val="00C1083D"/>
    <w:rsid w:val="00C10CD5"/>
    <w:rsid w:val="00C11C62"/>
    <w:rsid w:val="00C12083"/>
    <w:rsid w:val="00C12544"/>
    <w:rsid w:val="00C12DFF"/>
    <w:rsid w:val="00C12F5B"/>
    <w:rsid w:val="00C135B0"/>
    <w:rsid w:val="00C139B6"/>
    <w:rsid w:val="00C13D33"/>
    <w:rsid w:val="00C14732"/>
    <w:rsid w:val="00C152A1"/>
    <w:rsid w:val="00C156DF"/>
    <w:rsid w:val="00C16164"/>
    <w:rsid w:val="00C161FE"/>
    <w:rsid w:val="00C16BBB"/>
    <w:rsid w:val="00C1700C"/>
    <w:rsid w:val="00C176B1"/>
    <w:rsid w:val="00C17D35"/>
    <w:rsid w:val="00C2077D"/>
    <w:rsid w:val="00C214C9"/>
    <w:rsid w:val="00C21A2C"/>
    <w:rsid w:val="00C21D4F"/>
    <w:rsid w:val="00C227A8"/>
    <w:rsid w:val="00C22851"/>
    <w:rsid w:val="00C228A6"/>
    <w:rsid w:val="00C22C76"/>
    <w:rsid w:val="00C22F45"/>
    <w:rsid w:val="00C2369C"/>
    <w:rsid w:val="00C236A4"/>
    <w:rsid w:val="00C23DA7"/>
    <w:rsid w:val="00C23E62"/>
    <w:rsid w:val="00C24069"/>
    <w:rsid w:val="00C2419C"/>
    <w:rsid w:val="00C245E0"/>
    <w:rsid w:val="00C248CE"/>
    <w:rsid w:val="00C251AB"/>
    <w:rsid w:val="00C25679"/>
    <w:rsid w:val="00C25C09"/>
    <w:rsid w:val="00C25D77"/>
    <w:rsid w:val="00C26856"/>
    <w:rsid w:val="00C26A4D"/>
    <w:rsid w:val="00C26AB4"/>
    <w:rsid w:val="00C26F36"/>
    <w:rsid w:val="00C27A9E"/>
    <w:rsid w:val="00C27E4C"/>
    <w:rsid w:val="00C30366"/>
    <w:rsid w:val="00C3135D"/>
    <w:rsid w:val="00C314A4"/>
    <w:rsid w:val="00C319D4"/>
    <w:rsid w:val="00C31A32"/>
    <w:rsid w:val="00C31A3A"/>
    <w:rsid w:val="00C31B9E"/>
    <w:rsid w:val="00C324E9"/>
    <w:rsid w:val="00C3271B"/>
    <w:rsid w:val="00C32E29"/>
    <w:rsid w:val="00C32E6B"/>
    <w:rsid w:val="00C330B8"/>
    <w:rsid w:val="00C337EC"/>
    <w:rsid w:val="00C34305"/>
    <w:rsid w:val="00C34943"/>
    <w:rsid w:val="00C34F8E"/>
    <w:rsid w:val="00C34FDF"/>
    <w:rsid w:val="00C355BD"/>
    <w:rsid w:val="00C35A74"/>
    <w:rsid w:val="00C35BDD"/>
    <w:rsid w:val="00C36C57"/>
    <w:rsid w:val="00C36DD8"/>
    <w:rsid w:val="00C37459"/>
    <w:rsid w:val="00C376F3"/>
    <w:rsid w:val="00C379EA"/>
    <w:rsid w:val="00C40348"/>
    <w:rsid w:val="00C413EC"/>
    <w:rsid w:val="00C41E20"/>
    <w:rsid w:val="00C4212E"/>
    <w:rsid w:val="00C422B0"/>
    <w:rsid w:val="00C42F8F"/>
    <w:rsid w:val="00C430E5"/>
    <w:rsid w:val="00C43A86"/>
    <w:rsid w:val="00C447CB"/>
    <w:rsid w:val="00C44ADB"/>
    <w:rsid w:val="00C45158"/>
    <w:rsid w:val="00C45E03"/>
    <w:rsid w:val="00C46034"/>
    <w:rsid w:val="00C46C75"/>
    <w:rsid w:val="00C47D3A"/>
    <w:rsid w:val="00C47FB9"/>
    <w:rsid w:val="00C502DD"/>
    <w:rsid w:val="00C50B01"/>
    <w:rsid w:val="00C5167E"/>
    <w:rsid w:val="00C51C45"/>
    <w:rsid w:val="00C51D79"/>
    <w:rsid w:val="00C51FB6"/>
    <w:rsid w:val="00C521F3"/>
    <w:rsid w:val="00C5254F"/>
    <w:rsid w:val="00C525EB"/>
    <w:rsid w:val="00C52678"/>
    <w:rsid w:val="00C52A52"/>
    <w:rsid w:val="00C52FCE"/>
    <w:rsid w:val="00C53209"/>
    <w:rsid w:val="00C53DFC"/>
    <w:rsid w:val="00C5407C"/>
    <w:rsid w:val="00C54134"/>
    <w:rsid w:val="00C54148"/>
    <w:rsid w:val="00C54C66"/>
    <w:rsid w:val="00C54C6D"/>
    <w:rsid w:val="00C54ECA"/>
    <w:rsid w:val="00C5566B"/>
    <w:rsid w:val="00C55EB6"/>
    <w:rsid w:val="00C55FDB"/>
    <w:rsid w:val="00C560A9"/>
    <w:rsid w:val="00C56182"/>
    <w:rsid w:val="00C56589"/>
    <w:rsid w:val="00C56F7E"/>
    <w:rsid w:val="00C571D8"/>
    <w:rsid w:val="00C57649"/>
    <w:rsid w:val="00C57E38"/>
    <w:rsid w:val="00C60226"/>
    <w:rsid w:val="00C6027E"/>
    <w:rsid w:val="00C60716"/>
    <w:rsid w:val="00C608A2"/>
    <w:rsid w:val="00C608DA"/>
    <w:rsid w:val="00C60BA5"/>
    <w:rsid w:val="00C60BCF"/>
    <w:rsid w:val="00C6139A"/>
    <w:rsid w:val="00C6141B"/>
    <w:rsid w:val="00C6164D"/>
    <w:rsid w:val="00C6181A"/>
    <w:rsid w:val="00C620F0"/>
    <w:rsid w:val="00C6230E"/>
    <w:rsid w:val="00C62ECE"/>
    <w:rsid w:val="00C63172"/>
    <w:rsid w:val="00C63245"/>
    <w:rsid w:val="00C63F5F"/>
    <w:rsid w:val="00C63F8A"/>
    <w:rsid w:val="00C6464E"/>
    <w:rsid w:val="00C64B6E"/>
    <w:rsid w:val="00C64EB8"/>
    <w:rsid w:val="00C65256"/>
    <w:rsid w:val="00C65310"/>
    <w:rsid w:val="00C65705"/>
    <w:rsid w:val="00C665E2"/>
    <w:rsid w:val="00C66847"/>
    <w:rsid w:val="00C67288"/>
    <w:rsid w:val="00C6751C"/>
    <w:rsid w:val="00C6751F"/>
    <w:rsid w:val="00C67B62"/>
    <w:rsid w:val="00C702F0"/>
    <w:rsid w:val="00C70775"/>
    <w:rsid w:val="00C70792"/>
    <w:rsid w:val="00C70D01"/>
    <w:rsid w:val="00C7156F"/>
    <w:rsid w:val="00C716B3"/>
    <w:rsid w:val="00C71B87"/>
    <w:rsid w:val="00C71FAA"/>
    <w:rsid w:val="00C7258A"/>
    <w:rsid w:val="00C7277C"/>
    <w:rsid w:val="00C72E0A"/>
    <w:rsid w:val="00C72E57"/>
    <w:rsid w:val="00C72ED0"/>
    <w:rsid w:val="00C72FBA"/>
    <w:rsid w:val="00C739BA"/>
    <w:rsid w:val="00C73A89"/>
    <w:rsid w:val="00C73F88"/>
    <w:rsid w:val="00C7405D"/>
    <w:rsid w:val="00C7415D"/>
    <w:rsid w:val="00C74185"/>
    <w:rsid w:val="00C74444"/>
    <w:rsid w:val="00C74496"/>
    <w:rsid w:val="00C74854"/>
    <w:rsid w:val="00C74894"/>
    <w:rsid w:val="00C75468"/>
    <w:rsid w:val="00C762EB"/>
    <w:rsid w:val="00C7631F"/>
    <w:rsid w:val="00C76669"/>
    <w:rsid w:val="00C7790E"/>
    <w:rsid w:val="00C77944"/>
    <w:rsid w:val="00C77F06"/>
    <w:rsid w:val="00C80043"/>
    <w:rsid w:val="00C8015B"/>
    <w:rsid w:val="00C801C0"/>
    <w:rsid w:val="00C80570"/>
    <w:rsid w:val="00C808D0"/>
    <w:rsid w:val="00C8096A"/>
    <w:rsid w:val="00C80EA1"/>
    <w:rsid w:val="00C80F42"/>
    <w:rsid w:val="00C81EAC"/>
    <w:rsid w:val="00C823CC"/>
    <w:rsid w:val="00C82757"/>
    <w:rsid w:val="00C82CE2"/>
    <w:rsid w:val="00C82D13"/>
    <w:rsid w:val="00C82E99"/>
    <w:rsid w:val="00C82EFD"/>
    <w:rsid w:val="00C832C7"/>
    <w:rsid w:val="00C839C2"/>
    <w:rsid w:val="00C8403D"/>
    <w:rsid w:val="00C841C8"/>
    <w:rsid w:val="00C84402"/>
    <w:rsid w:val="00C84933"/>
    <w:rsid w:val="00C84C36"/>
    <w:rsid w:val="00C8509E"/>
    <w:rsid w:val="00C85262"/>
    <w:rsid w:val="00C852C4"/>
    <w:rsid w:val="00C854C2"/>
    <w:rsid w:val="00C855B9"/>
    <w:rsid w:val="00C857AE"/>
    <w:rsid w:val="00C85D80"/>
    <w:rsid w:val="00C85F70"/>
    <w:rsid w:val="00C8631A"/>
    <w:rsid w:val="00C86453"/>
    <w:rsid w:val="00C86644"/>
    <w:rsid w:val="00C867B7"/>
    <w:rsid w:val="00C86A9D"/>
    <w:rsid w:val="00C86E84"/>
    <w:rsid w:val="00C87052"/>
    <w:rsid w:val="00C8754D"/>
    <w:rsid w:val="00C878EA"/>
    <w:rsid w:val="00C9007A"/>
    <w:rsid w:val="00C91AA7"/>
    <w:rsid w:val="00C92103"/>
    <w:rsid w:val="00C925DC"/>
    <w:rsid w:val="00C925FB"/>
    <w:rsid w:val="00C9273C"/>
    <w:rsid w:val="00C928F5"/>
    <w:rsid w:val="00C92CF1"/>
    <w:rsid w:val="00C935C4"/>
    <w:rsid w:val="00C937AE"/>
    <w:rsid w:val="00C94540"/>
    <w:rsid w:val="00C95168"/>
    <w:rsid w:val="00C95257"/>
    <w:rsid w:val="00C952B7"/>
    <w:rsid w:val="00C95B61"/>
    <w:rsid w:val="00C95C70"/>
    <w:rsid w:val="00C95CD3"/>
    <w:rsid w:val="00C95F6B"/>
    <w:rsid w:val="00C96163"/>
    <w:rsid w:val="00C96169"/>
    <w:rsid w:val="00C96CA3"/>
    <w:rsid w:val="00C9753C"/>
    <w:rsid w:val="00C97970"/>
    <w:rsid w:val="00C97D6A"/>
    <w:rsid w:val="00CA0194"/>
    <w:rsid w:val="00CA0F91"/>
    <w:rsid w:val="00CA1B16"/>
    <w:rsid w:val="00CA1F61"/>
    <w:rsid w:val="00CA2D33"/>
    <w:rsid w:val="00CA2EB4"/>
    <w:rsid w:val="00CA2EE3"/>
    <w:rsid w:val="00CA320C"/>
    <w:rsid w:val="00CA3256"/>
    <w:rsid w:val="00CA360B"/>
    <w:rsid w:val="00CA3DE1"/>
    <w:rsid w:val="00CA4066"/>
    <w:rsid w:val="00CA4918"/>
    <w:rsid w:val="00CA5059"/>
    <w:rsid w:val="00CA56A9"/>
    <w:rsid w:val="00CA5AFA"/>
    <w:rsid w:val="00CA5B0E"/>
    <w:rsid w:val="00CA6071"/>
    <w:rsid w:val="00CA6150"/>
    <w:rsid w:val="00CA6520"/>
    <w:rsid w:val="00CA65EE"/>
    <w:rsid w:val="00CA6610"/>
    <w:rsid w:val="00CA6889"/>
    <w:rsid w:val="00CA6A88"/>
    <w:rsid w:val="00CA71EA"/>
    <w:rsid w:val="00CA7ADF"/>
    <w:rsid w:val="00CA7EE0"/>
    <w:rsid w:val="00CA7F09"/>
    <w:rsid w:val="00CB01BD"/>
    <w:rsid w:val="00CB04FB"/>
    <w:rsid w:val="00CB08B2"/>
    <w:rsid w:val="00CB0AC9"/>
    <w:rsid w:val="00CB0BCD"/>
    <w:rsid w:val="00CB0E8D"/>
    <w:rsid w:val="00CB14FF"/>
    <w:rsid w:val="00CB1BC5"/>
    <w:rsid w:val="00CB1E3C"/>
    <w:rsid w:val="00CB222A"/>
    <w:rsid w:val="00CB2A4B"/>
    <w:rsid w:val="00CB2B0F"/>
    <w:rsid w:val="00CB32E3"/>
    <w:rsid w:val="00CB3E35"/>
    <w:rsid w:val="00CB4285"/>
    <w:rsid w:val="00CB4648"/>
    <w:rsid w:val="00CB471B"/>
    <w:rsid w:val="00CB5116"/>
    <w:rsid w:val="00CB513D"/>
    <w:rsid w:val="00CB572A"/>
    <w:rsid w:val="00CB5B87"/>
    <w:rsid w:val="00CB6016"/>
    <w:rsid w:val="00CB6523"/>
    <w:rsid w:val="00CB66E9"/>
    <w:rsid w:val="00CB697C"/>
    <w:rsid w:val="00CB7051"/>
    <w:rsid w:val="00CB7754"/>
    <w:rsid w:val="00CB7936"/>
    <w:rsid w:val="00CC005A"/>
    <w:rsid w:val="00CC06AC"/>
    <w:rsid w:val="00CC090E"/>
    <w:rsid w:val="00CC0A36"/>
    <w:rsid w:val="00CC0A8D"/>
    <w:rsid w:val="00CC0E70"/>
    <w:rsid w:val="00CC1966"/>
    <w:rsid w:val="00CC1F9F"/>
    <w:rsid w:val="00CC2049"/>
    <w:rsid w:val="00CC2430"/>
    <w:rsid w:val="00CC24D8"/>
    <w:rsid w:val="00CC2549"/>
    <w:rsid w:val="00CC28F1"/>
    <w:rsid w:val="00CC2FCE"/>
    <w:rsid w:val="00CC34B1"/>
    <w:rsid w:val="00CC3AEA"/>
    <w:rsid w:val="00CC3D0E"/>
    <w:rsid w:val="00CC4378"/>
    <w:rsid w:val="00CC53A3"/>
    <w:rsid w:val="00CC5783"/>
    <w:rsid w:val="00CC582B"/>
    <w:rsid w:val="00CC592E"/>
    <w:rsid w:val="00CC5E87"/>
    <w:rsid w:val="00CC5E9D"/>
    <w:rsid w:val="00CC6029"/>
    <w:rsid w:val="00CC6550"/>
    <w:rsid w:val="00CC65E1"/>
    <w:rsid w:val="00CC6B12"/>
    <w:rsid w:val="00CC72D0"/>
    <w:rsid w:val="00CC7988"/>
    <w:rsid w:val="00CC7D70"/>
    <w:rsid w:val="00CD00AC"/>
    <w:rsid w:val="00CD08FF"/>
    <w:rsid w:val="00CD0C67"/>
    <w:rsid w:val="00CD1914"/>
    <w:rsid w:val="00CD3141"/>
    <w:rsid w:val="00CD4734"/>
    <w:rsid w:val="00CD54A8"/>
    <w:rsid w:val="00CD56B9"/>
    <w:rsid w:val="00CD57F3"/>
    <w:rsid w:val="00CD63C7"/>
    <w:rsid w:val="00CE09D7"/>
    <w:rsid w:val="00CE0AF3"/>
    <w:rsid w:val="00CE0C6B"/>
    <w:rsid w:val="00CE0E92"/>
    <w:rsid w:val="00CE0EB6"/>
    <w:rsid w:val="00CE1577"/>
    <w:rsid w:val="00CE183E"/>
    <w:rsid w:val="00CE226E"/>
    <w:rsid w:val="00CE2835"/>
    <w:rsid w:val="00CE2E0C"/>
    <w:rsid w:val="00CE2FB8"/>
    <w:rsid w:val="00CE32EF"/>
    <w:rsid w:val="00CE34B0"/>
    <w:rsid w:val="00CE3632"/>
    <w:rsid w:val="00CE4DB3"/>
    <w:rsid w:val="00CE4DEA"/>
    <w:rsid w:val="00CE4DF1"/>
    <w:rsid w:val="00CE592E"/>
    <w:rsid w:val="00CE5A8D"/>
    <w:rsid w:val="00CE5D75"/>
    <w:rsid w:val="00CE5F43"/>
    <w:rsid w:val="00CE6022"/>
    <w:rsid w:val="00CE64CC"/>
    <w:rsid w:val="00CE6A5F"/>
    <w:rsid w:val="00CE6C14"/>
    <w:rsid w:val="00CE7737"/>
    <w:rsid w:val="00CE7FAE"/>
    <w:rsid w:val="00CF0014"/>
    <w:rsid w:val="00CF007B"/>
    <w:rsid w:val="00CF0A7B"/>
    <w:rsid w:val="00CF0BB1"/>
    <w:rsid w:val="00CF0C95"/>
    <w:rsid w:val="00CF119E"/>
    <w:rsid w:val="00CF1452"/>
    <w:rsid w:val="00CF14E3"/>
    <w:rsid w:val="00CF14E7"/>
    <w:rsid w:val="00CF15A3"/>
    <w:rsid w:val="00CF166C"/>
    <w:rsid w:val="00CF2F6C"/>
    <w:rsid w:val="00CF3813"/>
    <w:rsid w:val="00CF381C"/>
    <w:rsid w:val="00CF3EF8"/>
    <w:rsid w:val="00CF47DA"/>
    <w:rsid w:val="00CF4D3E"/>
    <w:rsid w:val="00CF4EE0"/>
    <w:rsid w:val="00CF5710"/>
    <w:rsid w:val="00CF57E6"/>
    <w:rsid w:val="00CF5CEC"/>
    <w:rsid w:val="00CF7046"/>
    <w:rsid w:val="00CF7214"/>
    <w:rsid w:val="00CF7B67"/>
    <w:rsid w:val="00CF7FE0"/>
    <w:rsid w:val="00D00458"/>
    <w:rsid w:val="00D00693"/>
    <w:rsid w:val="00D009B2"/>
    <w:rsid w:val="00D00C8B"/>
    <w:rsid w:val="00D00D0C"/>
    <w:rsid w:val="00D01241"/>
    <w:rsid w:val="00D014A8"/>
    <w:rsid w:val="00D0166C"/>
    <w:rsid w:val="00D01A59"/>
    <w:rsid w:val="00D01DF1"/>
    <w:rsid w:val="00D01F99"/>
    <w:rsid w:val="00D0286F"/>
    <w:rsid w:val="00D02A06"/>
    <w:rsid w:val="00D02F15"/>
    <w:rsid w:val="00D0386A"/>
    <w:rsid w:val="00D046A5"/>
    <w:rsid w:val="00D05084"/>
    <w:rsid w:val="00D050EE"/>
    <w:rsid w:val="00D05302"/>
    <w:rsid w:val="00D05375"/>
    <w:rsid w:val="00D05753"/>
    <w:rsid w:val="00D057EC"/>
    <w:rsid w:val="00D05803"/>
    <w:rsid w:val="00D05A3C"/>
    <w:rsid w:val="00D05C2F"/>
    <w:rsid w:val="00D05DB9"/>
    <w:rsid w:val="00D05F2B"/>
    <w:rsid w:val="00D0664C"/>
    <w:rsid w:val="00D07437"/>
    <w:rsid w:val="00D0749C"/>
    <w:rsid w:val="00D07AA5"/>
    <w:rsid w:val="00D07C6E"/>
    <w:rsid w:val="00D10F35"/>
    <w:rsid w:val="00D1117E"/>
    <w:rsid w:val="00D1127B"/>
    <w:rsid w:val="00D11E82"/>
    <w:rsid w:val="00D11ED3"/>
    <w:rsid w:val="00D12072"/>
    <w:rsid w:val="00D12946"/>
    <w:rsid w:val="00D12E7B"/>
    <w:rsid w:val="00D12F18"/>
    <w:rsid w:val="00D1342E"/>
    <w:rsid w:val="00D13C95"/>
    <w:rsid w:val="00D141ED"/>
    <w:rsid w:val="00D14306"/>
    <w:rsid w:val="00D146CE"/>
    <w:rsid w:val="00D1473F"/>
    <w:rsid w:val="00D14A9A"/>
    <w:rsid w:val="00D14B34"/>
    <w:rsid w:val="00D1515A"/>
    <w:rsid w:val="00D15545"/>
    <w:rsid w:val="00D15785"/>
    <w:rsid w:val="00D159B7"/>
    <w:rsid w:val="00D15CB5"/>
    <w:rsid w:val="00D15E42"/>
    <w:rsid w:val="00D15E7D"/>
    <w:rsid w:val="00D15F15"/>
    <w:rsid w:val="00D1606F"/>
    <w:rsid w:val="00D16884"/>
    <w:rsid w:val="00D168E0"/>
    <w:rsid w:val="00D16CCB"/>
    <w:rsid w:val="00D16E5F"/>
    <w:rsid w:val="00D170EB"/>
    <w:rsid w:val="00D172D9"/>
    <w:rsid w:val="00D17A3E"/>
    <w:rsid w:val="00D17EC9"/>
    <w:rsid w:val="00D200DB"/>
    <w:rsid w:val="00D20699"/>
    <w:rsid w:val="00D20700"/>
    <w:rsid w:val="00D209DA"/>
    <w:rsid w:val="00D20E6C"/>
    <w:rsid w:val="00D21545"/>
    <w:rsid w:val="00D21C2B"/>
    <w:rsid w:val="00D21E9E"/>
    <w:rsid w:val="00D22188"/>
    <w:rsid w:val="00D22213"/>
    <w:rsid w:val="00D22E48"/>
    <w:rsid w:val="00D23634"/>
    <w:rsid w:val="00D23937"/>
    <w:rsid w:val="00D2406D"/>
    <w:rsid w:val="00D2409E"/>
    <w:rsid w:val="00D241A5"/>
    <w:rsid w:val="00D243DD"/>
    <w:rsid w:val="00D249E1"/>
    <w:rsid w:val="00D250FA"/>
    <w:rsid w:val="00D25696"/>
    <w:rsid w:val="00D264CA"/>
    <w:rsid w:val="00D26611"/>
    <w:rsid w:val="00D26649"/>
    <w:rsid w:val="00D268ED"/>
    <w:rsid w:val="00D26AAD"/>
    <w:rsid w:val="00D2738E"/>
    <w:rsid w:val="00D27BCC"/>
    <w:rsid w:val="00D27F1A"/>
    <w:rsid w:val="00D302EE"/>
    <w:rsid w:val="00D3036D"/>
    <w:rsid w:val="00D311A9"/>
    <w:rsid w:val="00D3175E"/>
    <w:rsid w:val="00D31A67"/>
    <w:rsid w:val="00D31B74"/>
    <w:rsid w:val="00D31E40"/>
    <w:rsid w:val="00D32482"/>
    <w:rsid w:val="00D32947"/>
    <w:rsid w:val="00D331F5"/>
    <w:rsid w:val="00D3357A"/>
    <w:rsid w:val="00D33594"/>
    <w:rsid w:val="00D3386E"/>
    <w:rsid w:val="00D33A26"/>
    <w:rsid w:val="00D34542"/>
    <w:rsid w:val="00D34A5E"/>
    <w:rsid w:val="00D34E6D"/>
    <w:rsid w:val="00D35413"/>
    <w:rsid w:val="00D35455"/>
    <w:rsid w:val="00D35925"/>
    <w:rsid w:val="00D35D13"/>
    <w:rsid w:val="00D36284"/>
    <w:rsid w:val="00D36CB0"/>
    <w:rsid w:val="00D36EF9"/>
    <w:rsid w:val="00D37A70"/>
    <w:rsid w:val="00D40E6C"/>
    <w:rsid w:val="00D41827"/>
    <w:rsid w:val="00D419C9"/>
    <w:rsid w:val="00D42D24"/>
    <w:rsid w:val="00D42D5C"/>
    <w:rsid w:val="00D4339E"/>
    <w:rsid w:val="00D43B9E"/>
    <w:rsid w:val="00D442F0"/>
    <w:rsid w:val="00D44502"/>
    <w:rsid w:val="00D4496D"/>
    <w:rsid w:val="00D45401"/>
    <w:rsid w:val="00D4619F"/>
    <w:rsid w:val="00D461DE"/>
    <w:rsid w:val="00D468A3"/>
    <w:rsid w:val="00D46913"/>
    <w:rsid w:val="00D46D14"/>
    <w:rsid w:val="00D47593"/>
    <w:rsid w:val="00D47C1A"/>
    <w:rsid w:val="00D505EC"/>
    <w:rsid w:val="00D50BF2"/>
    <w:rsid w:val="00D5106F"/>
    <w:rsid w:val="00D516BB"/>
    <w:rsid w:val="00D52890"/>
    <w:rsid w:val="00D52A22"/>
    <w:rsid w:val="00D52E27"/>
    <w:rsid w:val="00D53548"/>
    <w:rsid w:val="00D542D5"/>
    <w:rsid w:val="00D5583C"/>
    <w:rsid w:val="00D55E6C"/>
    <w:rsid w:val="00D56019"/>
    <w:rsid w:val="00D56EBB"/>
    <w:rsid w:val="00D570C2"/>
    <w:rsid w:val="00D5728F"/>
    <w:rsid w:val="00D5734D"/>
    <w:rsid w:val="00D578E9"/>
    <w:rsid w:val="00D57AEB"/>
    <w:rsid w:val="00D6026E"/>
    <w:rsid w:val="00D61FEA"/>
    <w:rsid w:val="00D620E6"/>
    <w:rsid w:val="00D62133"/>
    <w:rsid w:val="00D621CA"/>
    <w:rsid w:val="00D62598"/>
    <w:rsid w:val="00D6324F"/>
    <w:rsid w:val="00D632D6"/>
    <w:rsid w:val="00D63D44"/>
    <w:rsid w:val="00D6402F"/>
    <w:rsid w:val="00D641A3"/>
    <w:rsid w:val="00D64CA9"/>
    <w:rsid w:val="00D64D25"/>
    <w:rsid w:val="00D6545B"/>
    <w:rsid w:val="00D658A7"/>
    <w:rsid w:val="00D65AF5"/>
    <w:rsid w:val="00D65F8E"/>
    <w:rsid w:val="00D6671E"/>
    <w:rsid w:val="00D66858"/>
    <w:rsid w:val="00D669D3"/>
    <w:rsid w:val="00D669FE"/>
    <w:rsid w:val="00D66D38"/>
    <w:rsid w:val="00D66FE3"/>
    <w:rsid w:val="00D67004"/>
    <w:rsid w:val="00D67464"/>
    <w:rsid w:val="00D67A92"/>
    <w:rsid w:val="00D703E6"/>
    <w:rsid w:val="00D713EC"/>
    <w:rsid w:val="00D714D3"/>
    <w:rsid w:val="00D7210D"/>
    <w:rsid w:val="00D72A74"/>
    <w:rsid w:val="00D72F1F"/>
    <w:rsid w:val="00D73101"/>
    <w:rsid w:val="00D73CA5"/>
    <w:rsid w:val="00D74F41"/>
    <w:rsid w:val="00D75BEF"/>
    <w:rsid w:val="00D7683A"/>
    <w:rsid w:val="00D76AA0"/>
    <w:rsid w:val="00D76ABE"/>
    <w:rsid w:val="00D76B9A"/>
    <w:rsid w:val="00D76C64"/>
    <w:rsid w:val="00D76EA1"/>
    <w:rsid w:val="00D7723A"/>
    <w:rsid w:val="00D77EA1"/>
    <w:rsid w:val="00D80A9C"/>
    <w:rsid w:val="00D812D9"/>
    <w:rsid w:val="00D815DC"/>
    <w:rsid w:val="00D82789"/>
    <w:rsid w:val="00D82C19"/>
    <w:rsid w:val="00D82D04"/>
    <w:rsid w:val="00D83712"/>
    <w:rsid w:val="00D83BB4"/>
    <w:rsid w:val="00D84F70"/>
    <w:rsid w:val="00D85262"/>
    <w:rsid w:val="00D85400"/>
    <w:rsid w:val="00D85494"/>
    <w:rsid w:val="00D85A31"/>
    <w:rsid w:val="00D86792"/>
    <w:rsid w:val="00D869D9"/>
    <w:rsid w:val="00D86ECC"/>
    <w:rsid w:val="00D870EF"/>
    <w:rsid w:val="00D87439"/>
    <w:rsid w:val="00D877AA"/>
    <w:rsid w:val="00D87DDF"/>
    <w:rsid w:val="00D905F1"/>
    <w:rsid w:val="00D90DFD"/>
    <w:rsid w:val="00D910E2"/>
    <w:rsid w:val="00D91689"/>
    <w:rsid w:val="00D91A8E"/>
    <w:rsid w:val="00D91B0C"/>
    <w:rsid w:val="00D9277C"/>
    <w:rsid w:val="00D92CDE"/>
    <w:rsid w:val="00D92E78"/>
    <w:rsid w:val="00D92F86"/>
    <w:rsid w:val="00D930A2"/>
    <w:rsid w:val="00D93217"/>
    <w:rsid w:val="00D93446"/>
    <w:rsid w:val="00D93757"/>
    <w:rsid w:val="00D93946"/>
    <w:rsid w:val="00D93C0D"/>
    <w:rsid w:val="00D93D3F"/>
    <w:rsid w:val="00D93DCE"/>
    <w:rsid w:val="00D94214"/>
    <w:rsid w:val="00D943E8"/>
    <w:rsid w:val="00D94C28"/>
    <w:rsid w:val="00D94ED0"/>
    <w:rsid w:val="00D95410"/>
    <w:rsid w:val="00D95D8B"/>
    <w:rsid w:val="00D96539"/>
    <w:rsid w:val="00D96C8B"/>
    <w:rsid w:val="00D96DA8"/>
    <w:rsid w:val="00D96E24"/>
    <w:rsid w:val="00D97820"/>
    <w:rsid w:val="00D9797C"/>
    <w:rsid w:val="00D97B96"/>
    <w:rsid w:val="00DA17AE"/>
    <w:rsid w:val="00DA1C3A"/>
    <w:rsid w:val="00DA1FEB"/>
    <w:rsid w:val="00DA2941"/>
    <w:rsid w:val="00DA2F18"/>
    <w:rsid w:val="00DA3010"/>
    <w:rsid w:val="00DA32EB"/>
    <w:rsid w:val="00DA387E"/>
    <w:rsid w:val="00DA3F9B"/>
    <w:rsid w:val="00DA403A"/>
    <w:rsid w:val="00DA477A"/>
    <w:rsid w:val="00DA47A9"/>
    <w:rsid w:val="00DA484D"/>
    <w:rsid w:val="00DA4A96"/>
    <w:rsid w:val="00DA4DBE"/>
    <w:rsid w:val="00DA528C"/>
    <w:rsid w:val="00DA56A9"/>
    <w:rsid w:val="00DA580E"/>
    <w:rsid w:val="00DA583C"/>
    <w:rsid w:val="00DA5BC7"/>
    <w:rsid w:val="00DA6100"/>
    <w:rsid w:val="00DA6210"/>
    <w:rsid w:val="00DA6E3E"/>
    <w:rsid w:val="00DA7378"/>
    <w:rsid w:val="00DA75B4"/>
    <w:rsid w:val="00DA7B65"/>
    <w:rsid w:val="00DA7E67"/>
    <w:rsid w:val="00DA7EC3"/>
    <w:rsid w:val="00DB0DFC"/>
    <w:rsid w:val="00DB12AC"/>
    <w:rsid w:val="00DB1599"/>
    <w:rsid w:val="00DB1EFE"/>
    <w:rsid w:val="00DB2201"/>
    <w:rsid w:val="00DB23D9"/>
    <w:rsid w:val="00DB25AA"/>
    <w:rsid w:val="00DB36D7"/>
    <w:rsid w:val="00DB4974"/>
    <w:rsid w:val="00DB5EE3"/>
    <w:rsid w:val="00DB60C3"/>
    <w:rsid w:val="00DB7D75"/>
    <w:rsid w:val="00DC01EC"/>
    <w:rsid w:val="00DC04E3"/>
    <w:rsid w:val="00DC086C"/>
    <w:rsid w:val="00DC0C47"/>
    <w:rsid w:val="00DC16FA"/>
    <w:rsid w:val="00DC1F88"/>
    <w:rsid w:val="00DC203F"/>
    <w:rsid w:val="00DC2460"/>
    <w:rsid w:val="00DC2789"/>
    <w:rsid w:val="00DC2B9F"/>
    <w:rsid w:val="00DC2FDB"/>
    <w:rsid w:val="00DC33A2"/>
    <w:rsid w:val="00DC3621"/>
    <w:rsid w:val="00DC38EB"/>
    <w:rsid w:val="00DC437D"/>
    <w:rsid w:val="00DC43D1"/>
    <w:rsid w:val="00DC4FFF"/>
    <w:rsid w:val="00DC54D6"/>
    <w:rsid w:val="00DC5A56"/>
    <w:rsid w:val="00DC5DB0"/>
    <w:rsid w:val="00DC7B31"/>
    <w:rsid w:val="00DD01BB"/>
    <w:rsid w:val="00DD066D"/>
    <w:rsid w:val="00DD110A"/>
    <w:rsid w:val="00DD13C4"/>
    <w:rsid w:val="00DD1B5E"/>
    <w:rsid w:val="00DD1C0E"/>
    <w:rsid w:val="00DD28C5"/>
    <w:rsid w:val="00DD2DD6"/>
    <w:rsid w:val="00DD31EB"/>
    <w:rsid w:val="00DD3F7F"/>
    <w:rsid w:val="00DD4552"/>
    <w:rsid w:val="00DD45C5"/>
    <w:rsid w:val="00DD50B6"/>
    <w:rsid w:val="00DD50D5"/>
    <w:rsid w:val="00DD51FE"/>
    <w:rsid w:val="00DD566C"/>
    <w:rsid w:val="00DD5851"/>
    <w:rsid w:val="00DD5974"/>
    <w:rsid w:val="00DD59A6"/>
    <w:rsid w:val="00DD5A57"/>
    <w:rsid w:val="00DD5C9C"/>
    <w:rsid w:val="00DD6D91"/>
    <w:rsid w:val="00DD7032"/>
    <w:rsid w:val="00DD769D"/>
    <w:rsid w:val="00DE039A"/>
    <w:rsid w:val="00DE0BA1"/>
    <w:rsid w:val="00DE0DD3"/>
    <w:rsid w:val="00DE1458"/>
    <w:rsid w:val="00DE1673"/>
    <w:rsid w:val="00DE17C7"/>
    <w:rsid w:val="00DE19FF"/>
    <w:rsid w:val="00DE1F21"/>
    <w:rsid w:val="00DE23E5"/>
    <w:rsid w:val="00DE2490"/>
    <w:rsid w:val="00DE2763"/>
    <w:rsid w:val="00DE294E"/>
    <w:rsid w:val="00DE2AC8"/>
    <w:rsid w:val="00DE2C8B"/>
    <w:rsid w:val="00DE3E48"/>
    <w:rsid w:val="00DE4850"/>
    <w:rsid w:val="00DE503E"/>
    <w:rsid w:val="00DE5254"/>
    <w:rsid w:val="00DE5561"/>
    <w:rsid w:val="00DE566C"/>
    <w:rsid w:val="00DE5A22"/>
    <w:rsid w:val="00DE5BE1"/>
    <w:rsid w:val="00DE6313"/>
    <w:rsid w:val="00DE66A1"/>
    <w:rsid w:val="00DE7118"/>
    <w:rsid w:val="00DE7A96"/>
    <w:rsid w:val="00DE7A98"/>
    <w:rsid w:val="00DE7B90"/>
    <w:rsid w:val="00DF001F"/>
    <w:rsid w:val="00DF0523"/>
    <w:rsid w:val="00DF0A5B"/>
    <w:rsid w:val="00DF0E2F"/>
    <w:rsid w:val="00DF140C"/>
    <w:rsid w:val="00DF1B22"/>
    <w:rsid w:val="00DF3031"/>
    <w:rsid w:val="00DF3387"/>
    <w:rsid w:val="00DF339E"/>
    <w:rsid w:val="00DF3C1D"/>
    <w:rsid w:val="00DF3CD9"/>
    <w:rsid w:val="00DF3D65"/>
    <w:rsid w:val="00DF415B"/>
    <w:rsid w:val="00DF41E2"/>
    <w:rsid w:val="00DF4DA8"/>
    <w:rsid w:val="00DF669D"/>
    <w:rsid w:val="00DF66F7"/>
    <w:rsid w:val="00DF6799"/>
    <w:rsid w:val="00DF68BA"/>
    <w:rsid w:val="00DF6AA5"/>
    <w:rsid w:val="00DF6D33"/>
    <w:rsid w:val="00DF731E"/>
    <w:rsid w:val="00DF7323"/>
    <w:rsid w:val="00DF74CE"/>
    <w:rsid w:val="00DF7613"/>
    <w:rsid w:val="00DF7D77"/>
    <w:rsid w:val="00DF7E19"/>
    <w:rsid w:val="00E0074E"/>
    <w:rsid w:val="00E007BA"/>
    <w:rsid w:val="00E00D30"/>
    <w:rsid w:val="00E01EDA"/>
    <w:rsid w:val="00E0203F"/>
    <w:rsid w:val="00E02408"/>
    <w:rsid w:val="00E0290C"/>
    <w:rsid w:val="00E02C1D"/>
    <w:rsid w:val="00E02CEF"/>
    <w:rsid w:val="00E02D8F"/>
    <w:rsid w:val="00E02F78"/>
    <w:rsid w:val="00E03992"/>
    <w:rsid w:val="00E03B00"/>
    <w:rsid w:val="00E03C56"/>
    <w:rsid w:val="00E040E7"/>
    <w:rsid w:val="00E04B19"/>
    <w:rsid w:val="00E04CC0"/>
    <w:rsid w:val="00E04FA7"/>
    <w:rsid w:val="00E05271"/>
    <w:rsid w:val="00E056E6"/>
    <w:rsid w:val="00E05EEE"/>
    <w:rsid w:val="00E05F5B"/>
    <w:rsid w:val="00E0647B"/>
    <w:rsid w:val="00E0738E"/>
    <w:rsid w:val="00E07995"/>
    <w:rsid w:val="00E07B7B"/>
    <w:rsid w:val="00E109D5"/>
    <w:rsid w:val="00E11304"/>
    <w:rsid w:val="00E113F5"/>
    <w:rsid w:val="00E11575"/>
    <w:rsid w:val="00E11658"/>
    <w:rsid w:val="00E11E3B"/>
    <w:rsid w:val="00E1255A"/>
    <w:rsid w:val="00E12E8B"/>
    <w:rsid w:val="00E13603"/>
    <w:rsid w:val="00E13AC5"/>
    <w:rsid w:val="00E14A9C"/>
    <w:rsid w:val="00E158C6"/>
    <w:rsid w:val="00E15C81"/>
    <w:rsid w:val="00E15D41"/>
    <w:rsid w:val="00E16381"/>
    <w:rsid w:val="00E166FE"/>
    <w:rsid w:val="00E168C8"/>
    <w:rsid w:val="00E16B0A"/>
    <w:rsid w:val="00E16E36"/>
    <w:rsid w:val="00E1745C"/>
    <w:rsid w:val="00E175CD"/>
    <w:rsid w:val="00E1767F"/>
    <w:rsid w:val="00E1779E"/>
    <w:rsid w:val="00E17900"/>
    <w:rsid w:val="00E17CE3"/>
    <w:rsid w:val="00E17DC3"/>
    <w:rsid w:val="00E20036"/>
    <w:rsid w:val="00E200E1"/>
    <w:rsid w:val="00E203CE"/>
    <w:rsid w:val="00E2070D"/>
    <w:rsid w:val="00E20D19"/>
    <w:rsid w:val="00E20D79"/>
    <w:rsid w:val="00E21033"/>
    <w:rsid w:val="00E2105A"/>
    <w:rsid w:val="00E21328"/>
    <w:rsid w:val="00E21385"/>
    <w:rsid w:val="00E2153D"/>
    <w:rsid w:val="00E217AC"/>
    <w:rsid w:val="00E21B98"/>
    <w:rsid w:val="00E22120"/>
    <w:rsid w:val="00E224F8"/>
    <w:rsid w:val="00E226EA"/>
    <w:rsid w:val="00E22A61"/>
    <w:rsid w:val="00E22B65"/>
    <w:rsid w:val="00E22F0F"/>
    <w:rsid w:val="00E22F8B"/>
    <w:rsid w:val="00E23040"/>
    <w:rsid w:val="00E2420A"/>
    <w:rsid w:val="00E246FA"/>
    <w:rsid w:val="00E24733"/>
    <w:rsid w:val="00E252EF"/>
    <w:rsid w:val="00E253E1"/>
    <w:rsid w:val="00E2577C"/>
    <w:rsid w:val="00E25BD7"/>
    <w:rsid w:val="00E25FDB"/>
    <w:rsid w:val="00E26679"/>
    <w:rsid w:val="00E26C21"/>
    <w:rsid w:val="00E26FED"/>
    <w:rsid w:val="00E2712C"/>
    <w:rsid w:val="00E2717B"/>
    <w:rsid w:val="00E27545"/>
    <w:rsid w:val="00E2777A"/>
    <w:rsid w:val="00E27A82"/>
    <w:rsid w:val="00E27AD5"/>
    <w:rsid w:val="00E300A2"/>
    <w:rsid w:val="00E3031A"/>
    <w:rsid w:val="00E30662"/>
    <w:rsid w:val="00E306DB"/>
    <w:rsid w:val="00E31813"/>
    <w:rsid w:val="00E31BF4"/>
    <w:rsid w:val="00E31DD1"/>
    <w:rsid w:val="00E322F0"/>
    <w:rsid w:val="00E324E2"/>
    <w:rsid w:val="00E32846"/>
    <w:rsid w:val="00E32B3E"/>
    <w:rsid w:val="00E32F56"/>
    <w:rsid w:val="00E33114"/>
    <w:rsid w:val="00E33177"/>
    <w:rsid w:val="00E33178"/>
    <w:rsid w:val="00E3327B"/>
    <w:rsid w:val="00E33309"/>
    <w:rsid w:val="00E334C1"/>
    <w:rsid w:val="00E337B0"/>
    <w:rsid w:val="00E34339"/>
    <w:rsid w:val="00E34759"/>
    <w:rsid w:val="00E34CF2"/>
    <w:rsid w:val="00E355CE"/>
    <w:rsid w:val="00E3603A"/>
    <w:rsid w:val="00E36403"/>
    <w:rsid w:val="00E365C5"/>
    <w:rsid w:val="00E36B45"/>
    <w:rsid w:val="00E3737D"/>
    <w:rsid w:val="00E37B5F"/>
    <w:rsid w:val="00E37DE8"/>
    <w:rsid w:val="00E4009F"/>
    <w:rsid w:val="00E40263"/>
    <w:rsid w:val="00E402A8"/>
    <w:rsid w:val="00E40CA4"/>
    <w:rsid w:val="00E40EB8"/>
    <w:rsid w:val="00E41C57"/>
    <w:rsid w:val="00E420D1"/>
    <w:rsid w:val="00E42171"/>
    <w:rsid w:val="00E42249"/>
    <w:rsid w:val="00E43B44"/>
    <w:rsid w:val="00E44352"/>
    <w:rsid w:val="00E44889"/>
    <w:rsid w:val="00E448DC"/>
    <w:rsid w:val="00E453E2"/>
    <w:rsid w:val="00E4589B"/>
    <w:rsid w:val="00E45A89"/>
    <w:rsid w:val="00E46DC4"/>
    <w:rsid w:val="00E479A2"/>
    <w:rsid w:val="00E47BE8"/>
    <w:rsid w:val="00E507D9"/>
    <w:rsid w:val="00E50BA9"/>
    <w:rsid w:val="00E512D3"/>
    <w:rsid w:val="00E51442"/>
    <w:rsid w:val="00E51622"/>
    <w:rsid w:val="00E51A28"/>
    <w:rsid w:val="00E51F51"/>
    <w:rsid w:val="00E52261"/>
    <w:rsid w:val="00E525F8"/>
    <w:rsid w:val="00E52BFA"/>
    <w:rsid w:val="00E52E71"/>
    <w:rsid w:val="00E531F2"/>
    <w:rsid w:val="00E5389C"/>
    <w:rsid w:val="00E53A5C"/>
    <w:rsid w:val="00E54828"/>
    <w:rsid w:val="00E54BA7"/>
    <w:rsid w:val="00E54D12"/>
    <w:rsid w:val="00E5511E"/>
    <w:rsid w:val="00E552C9"/>
    <w:rsid w:val="00E559C0"/>
    <w:rsid w:val="00E55CBB"/>
    <w:rsid w:val="00E55DC2"/>
    <w:rsid w:val="00E5692A"/>
    <w:rsid w:val="00E56F8D"/>
    <w:rsid w:val="00E57592"/>
    <w:rsid w:val="00E5782B"/>
    <w:rsid w:val="00E57A7B"/>
    <w:rsid w:val="00E57DB7"/>
    <w:rsid w:val="00E60000"/>
    <w:rsid w:val="00E6020A"/>
    <w:rsid w:val="00E602A1"/>
    <w:rsid w:val="00E60484"/>
    <w:rsid w:val="00E60551"/>
    <w:rsid w:val="00E606C5"/>
    <w:rsid w:val="00E609AE"/>
    <w:rsid w:val="00E610AB"/>
    <w:rsid w:val="00E61251"/>
    <w:rsid w:val="00E612AC"/>
    <w:rsid w:val="00E615D3"/>
    <w:rsid w:val="00E61618"/>
    <w:rsid w:val="00E61A33"/>
    <w:rsid w:val="00E61DEC"/>
    <w:rsid w:val="00E6213E"/>
    <w:rsid w:val="00E62402"/>
    <w:rsid w:val="00E62D43"/>
    <w:rsid w:val="00E62F48"/>
    <w:rsid w:val="00E62F88"/>
    <w:rsid w:val="00E6319F"/>
    <w:rsid w:val="00E63BC2"/>
    <w:rsid w:val="00E63BE8"/>
    <w:rsid w:val="00E64396"/>
    <w:rsid w:val="00E64461"/>
    <w:rsid w:val="00E64536"/>
    <w:rsid w:val="00E648BC"/>
    <w:rsid w:val="00E65328"/>
    <w:rsid w:val="00E65908"/>
    <w:rsid w:val="00E66088"/>
    <w:rsid w:val="00E660CE"/>
    <w:rsid w:val="00E66C25"/>
    <w:rsid w:val="00E66D31"/>
    <w:rsid w:val="00E670E7"/>
    <w:rsid w:val="00E67412"/>
    <w:rsid w:val="00E67802"/>
    <w:rsid w:val="00E67EE1"/>
    <w:rsid w:val="00E701DB"/>
    <w:rsid w:val="00E70706"/>
    <w:rsid w:val="00E71153"/>
    <w:rsid w:val="00E71255"/>
    <w:rsid w:val="00E71412"/>
    <w:rsid w:val="00E7161D"/>
    <w:rsid w:val="00E71858"/>
    <w:rsid w:val="00E71AC9"/>
    <w:rsid w:val="00E71D73"/>
    <w:rsid w:val="00E7260E"/>
    <w:rsid w:val="00E72737"/>
    <w:rsid w:val="00E73E8C"/>
    <w:rsid w:val="00E742AD"/>
    <w:rsid w:val="00E745FC"/>
    <w:rsid w:val="00E74DE9"/>
    <w:rsid w:val="00E75476"/>
    <w:rsid w:val="00E7584D"/>
    <w:rsid w:val="00E75B15"/>
    <w:rsid w:val="00E76339"/>
    <w:rsid w:val="00E76BF7"/>
    <w:rsid w:val="00E770E0"/>
    <w:rsid w:val="00E772C6"/>
    <w:rsid w:val="00E7749B"/>
    <w:rsid w:val="00E8067E"/>
    <w:rsid w:val="00E80F32"/>
    <w:rsid w:val="00E81373"/>
    <w:rsid w:val="00E8142E"/>
    <w:rsid w:val="00E814DF"/>
    <w:rsid w:val="00E817EB"/>
    <w:rsid w:val="00E818BF"/>
    <w:rsid w:val="00E81C2F"/>
    <w:rsid w:val="00E81FD4"/>
    <w:rsid w:val="00E823CF"/>
    <w:rsid w:val="00E82A4A"/>
    <w:rsid w:val="00E82BC0"/>
    <w:rsid w:val="00E82C89"/>
    <w:rsid w:val="00E82C91"/>
    <w:rsid w:val="00E82E30"/>
    <w:rsid w:val="00E83622"/>
    <w:rsid w:val="00E83B6C"/>
    <w:rsid w:val="00E83D72"/>
    <w:rsid w:val="00E84597"/>
    <w:rsid w:val="00E8494D"/>
    <w:rsid w:val="00E84C5A"/>
    <w:rsid w:val="00E84FF6"/>
    <w:rsid w:val="00E8500F"/>
    <w:rsid w:val="00E854FC"/>
    <w:rsid w:val="00E855BE"/>
    <w:rsid w:val="00E858FC"/>
    <w:rsid w:val="00E86439"/>
    <w:rsid w:val="00E86AB4"/>
    <w:rsid w:val="00E86BB8"/>
    <w:rsid w:val="00E876BF"/>
    <w:rsid w:val="00E87905"/>
    <w:rsid w:val="00E87C7C"/>
    <w:rsid w:val="00E9017A"/>
    <w:rsid w:val="00E90571"/>
    <w:rsid w:val="00E905B4"/>
    <w:rsid w:val="00E90BE1"/>
    <w:rsid w:val="00E90DAA"/>
    <w:rsid w:val="00E91318"/>
    <w:rsid w:val="00E91D8A"/>
    <w:rsid w:val="00E91E14"/>
    <w:rsid w:val="00E91EE5"/>
    <w:rsid w:val="00E92065"/>
    <w:rsid w:val="00E9209E"/>
    <w:rsid w:val="00E9211F"/>
    <w:rsid w:val="00E92765"/>
    <w:rsid w:val="00E92ACF"/>
    <w:rsid w:val="00E92AD5"/>
    <w:rsid w:val="00E93067"/>
    <w:rsid w:val="00E93351"/>
    <w:rsid w:val="00E9371A"/>
    <w:rsid w:val="00E937C8"/>
    <w:rsid w:val="00E93B9A"/>
    <w:rsid w:val="00E93FDE"/>
    <w:rsid w:val="00E943A1"/>
    <w:rsid w:val="00E94530"/>
    <w:rsid w:val="00E946A7"/>
    <w:rsid w:val="00E948FC"/>
    <w:rsid w:val="00E94C17"/>
    <w:rsid w:val="00E94D24"/>
    <w:rsid w:val="00E9523D"/>
    <w:rsid w:val="00E955A3"/>
    <w:rsid w:val="00E959E9"/>
    <w:rsid w:val="00E96708"/>
    <w:rsid w:val="00E96A66"/>
    <w:rsid w:val="00E96ABC"/>
    <w:rsid w:val="00E96E2A"/>
    <w:rsid w:val="00E96ECC"/>
    <w:rsid w:val="00E97321"/>
    <w:rsid w:val="00E97E77"/>
    <w:rsid w:val="00EA0705"/>
    <w:rsid w:val="00EA09E4"/>
    <w:rsid w:val="00EA0B60"/>
    <w:rsid w:val="00EA0D3E"/>
    <w:rsid w:val="00EA0DD2"/>
    <w:rsid w:val="00EA0E32"/>
    <w:rsid w:val="00EA1C15"/>
    <w:rsid w:val="00EA2305"/>
    <w:rsid w:val="00EA243C"/>
    <w:rsid w:val="00EA25CD"/>
    <w:rsid w:val="00EA3318"/>
    <w:rsid w:val="00EA3612"/>
    <w:rsid w:val="00EA41C0"/>
    <w:rsid w:val="00EA421F"/>
    <w:rsid w:val="00EA4296"/>
    <w:rsid w:val="00EA46FB"/>
    <w:rsid w:val="00EA4D7D"/>
    <w:rsid w:val="00EA4FBA"/>
    <w:rsid w:val="00EA511F"/>
    <w:rsid w:val="00EA5270"/>
    <w:rsid w:val="00EA568B"/>
    <w:rsid w:val="00EA56C8"/>
    <w:rsid w:val="00EA5884"/>
    <w:rsid w:val="00EA6E34"/>
    <w:rsid w:val="00EA73F7"/>
    <w:rsid w:val="00EA7643"/>
    <w:rsid w:val="00EA7D64"/>
    <w:rsid w:val="00EA7EF2"/>
    <w:rsid w:val="00EB0274"/>
    <w:rsid w:val="00EB0662"/>
    <w:rsid w:val="00EB08E3"/>
    <w:rsid w:val="00EB095F"/>
    <w:rsid w:val="00EB1667"/>
    <w:rsid w:val="00EB1ADB"/>
    <w:rsid w:val="00EB27C4"/>
    <w:rsid w:val="00EB2A2E"/>
    <w:rsid w:val="00EB2E0B"/>
    <w:rsid w:val="00EB3316"/>
    <w:rsid w:val="00EB35B1"/>
    <w:rsid w:val="00EB40B9"/>
    <w:rsid w:val="00EB4957"/>
    <w:rsid w:val="00EB4EF2"/>
    <w:rsid w:val="00EB5077"/>
    <w:rsid w:val="00EB568F"/>
    <w:rsid w:val="00EB58D7"/>
    <w:rsid w:val="00EB58EC"/>
    <w:rsid w:val="00EB5AAD"/>
    <w:rsid w:val="00EB5E89"/>
    <w:rsid w:val="00EB5F51"/>
    <w:rsid w:val="00EB5FBF"/>
    <w:rsid w:val="00EB6E78"/>
    <w:rsid w:val="00EB7BCF"/>
    <w:rsid w:val="00EB7D44"/>
    <w:rsid w:val="00EB7DBA"/>
    <w:rsid w:val="00EC0B73"/>
    <w:rsid w:val="00EC0B8F"/>
    <w:rsid w:val="00EC0BC5"/>
    <w:rsid w:val="00EC113A"/>
    <w:rsid w:val="00EC199E"/>
    <w:rsid w:val="00EC1B2C"/>
    <w:rsid w:val="00EC1EAD"/>
    <w:rsid w:val="00EC2013"/>
    <w:rsid w:val="00EC240E"/>
    <w:rsid w:val="00EC45B9"/>
    <w:rsid w:val="00EC495A"/>
    <w:rsid w:val="00EC5054"/>
    <w:rsid w:val="00EC50F7"/>
    <w:rsid w:val="00EC5646"/>
    <w:rsid w:val="00EC5892"/>
    <w:rsid w:val="00EC6295"/>
    <w:rsid w:val="00EC64AA"/>
    <w:rsid w:val="00EC6AED"/>
    <w:rsid w:val="00EC6E48"/>
    <w:rsid w:val="00EC738D"/>
    <w:rsid w:val="00EC7D2C"/>
    <w:rsid w:val="00ED09DD"/>
    <w:rsid w:val="00ED154A"/>
    <w:rsid w:val="00ED155D"/>
    <w:rsid w:val="00ED1795"/>
    <w:rsid w:val="00ED1870"/>
    <w:rsid w:val="00ED1A8F"/>
    <w:rsid w:val="00ED1D94"/>
    <w:rsid w:val="00ED222F"/>
    <w:rsid w:val="00ED241C"/>
    <w:rsid w:val="00ED29C0"/>
    <w:rsid w:val="00ED2F53"/>
    <w:rsid w:val="00ED39E4"/>
    <w:rsid w:val="00ED3AAF"/>
    <w:rsid w:val="00ED4090"/>
    <w:rsid w:val="00ED41F3"/>
    <w:rsid w:val="00ED4432"/>
    <w:rsid w:val="00ED44BD"/>
    <w:rsid w:val="00ED458D"/>
    <w:rsid w:val="00ED4873"/>
    <w:rsid w:val="00ED4F1C"/>
    <w:rsid w:val="00ED4F97"/>
    <w:rsid w:val="00ED52ED"/>
    <w:rsid w:val="00ED5A08"/>
    <w:rsid w:val="00ED5C35"/>
    <w:rsid w:val="00ED5D42"/>
    <w:rsid w:val="00ED5F9B"/>
    <w:rsid w:val="00ED5FE3"/>
    <w:rsid w:val="00ED62B0"/>
    <w:rsid w:val="00ED62C7"/>
    <w:rsid w:val="00ED689C"/>
    <w:rsid w:val="00ED6AE3"/>
    <w:rsid w:val="00ED72F8"/>
    <w:rsid w:val="00ED74E9"/>
    <w:rsid w:val="00ED76C3"/>
    <w:rsid w:val="00ED77BA"/>
    <w:rsid w:val="00EE046F"/>
    <w:rsid w:val="00EE0682"/>
    <w:rsid w:val="00EE093C"/>
    <w:rsid w:val="00EE0976"/>
    <w:rsid w:val="00EE0DAE"/>
    <w:rsid w:val="00EE0F52"/>
    <w:rsid w:val="00EE1112"/>
    <w:rsid w:val="00EE12AB"/>
    <w:rsid w:val="00EE16B0"/>
    <w:rsid w:val="00EE1835"/>
    <w:rsid w:val="00EE1DFC"/>
    <w:rsid w:val="00EE2B89"/>
    <w:rsid w:val="00EE30FC"/>
    <w:rsid w:val="00EE3967"/>
    <w:rsid w:val="00EE3FB3"/>
    <w:rsid w:val="00EE425C"/>
    <w:rsid w:val="00EE50BA"/>
    <w:rsid w:val="00EE5488"/>
    <w:rsid w:val="00EE56EB"/>
    <w:rsid w:val="00EE5DEE"/>
    <w:rsid w:val="00EE68E5"/>
    <w:rsid w:val="00EE6B67"/>
    <w:rsid w:val="00EE76CB"/>
    <w:rsid w:val="00EE7763"/>
    <w:rsid w:val="00EE7DCE"/>
    <w:rsid w:val="00EF0796"/>
    <w:rsid w:val="00EF0A4B"/>
    <w:rsid w:val="00EF1322"/>
    <w:rsid w:val="00EF166C"/>
    <w:rsid w:val="00EF191E"/>
    <w:rsid w:val="00EF19AF"/>
    <w:rsid w:val="00EF1BE3"/>
    <w:rsid w:val="00EF1E8B"/>
    <w:rsid w:val="00EF1F4E"/>
    <w:rsid w:val="00EF2320"/>
    <w:rsid w:val="00EF233D"/>
    <w:rsid w:val="00EF24E1"/>
    <w:rsid w:val="00EF290C"/>
    <w:rsid w:val="00EF2935"/>
    <w:rsid w:val="00EF33AB"/>
    <w:rsid w:val="00EF4DC6"/>
    <w:rsid w:val="00EF4FEA"/>
    <w:rsid w:val="00EF528D"/>
    <w:rsid w:val="00EF53B5"/>
    <w:rsid w:val="00EF542E"/>
    <w:rsid w:val="00EF5827"/>
    <w:rsid w:val="00EF5974"/>
    <w:rsid w:val="00EF60A6"/>
    <w:rsid w:val="00EF6BFC"/>
    <w:rsid w:val="00EF730A"/>
    <w:rsid w:val="00EF7487"/>
    <w:rsid w:val="00EF75F7"/>
    <w:rsid w:val="00EF7A9F"/>
    <w:rsid w:val="00F003AE"/>
    <w:rsid w:val="00F003AF"/>
    <w:rsid w:val="00F00A01"/>
    <w:rsid w:val="00F00BAE"/>
    <w:rsid w:val="00F00CC6"/>
    <w:rsid w:val="00F01040"/>
    <w:rsid w:val="00F01632"/>
    <w:rsid w:val="00F01732"/>
    <w:rsid w:val="00F01977"/>
    <w:rsid w:val="00F0240B"/>
    <w:rsid w:val="00F0305C"/>
    <w:rsid w:val="00F03374"/>
    <w:rsid w:val="00F03649"/>
    <w:rsid w:val="00F03855"/>
    <w:rsid w:val="00F04B0E"/>
    <w:rsid w:val="00F04ED0"/>
    <w:rsid w:val="00F05073"/>
    <w:rsid w:val="00F05294"/>
    <w:rsid w:val="00F05857"/>
    <w:rsid w:val="00F058A9"/>
    <w:rsid w:val="00F05B39"/>
    <w:rsid w:val="00F0602E"/>
    <w:rsid w:val="00F0615E"/>
    <w:rsid w:val="00F06578"/>
    <w:rsid w:val="00F0741D"/>
    <w:rsid w:val="00F0779C"/>
    <w:rsid w:val="00F077A9"/>
    <w:rsid w:val="00F1020E"/>
    <w:rsid w:val="00F10375"/>
    <w:rsid w:val="00F1078A"/>
    <w:rsid w:val="00F10D27"/>
    <w:rsid w:val="00F10DEB"/>
    <w:rsid w:val="00F11462"/>
    <w:rsid w:val="00F115A5"/>
    <w:rsid w:val="00F11FF4"/>
    <w:rsid w:val="00F12230"/>
    <w:rsid w:val="00F12535"/>
    <w:rsid w:val="00F12542"/>
    <w:rsid w:val="00F1260C"/>
    <w:rsid w:val="00F12923"/>
    <w:rsid w:val="00F131FF"/>
    <w:rsid w:val="00F13707"/>
    <w:rsid w:val="00F13B9A"/>
    <w:rsid w:val="00F13CFA"/>
    <w:rsid w:val="00F1449C"/>
    <w:rsid w:val="00F14A48"/>
    <w:rsid w:val="00F15C3F"/>
    <w:rsid w:val="00F15C60"/>
    <w:rsid w:val="00F16C82"/>
    <w:rsid w:val="00F16D1A"/>
    <w:rsid w:val="00F16E88"/>
    <w:rsid w:val="00F17912"/>
    <w:rsid w:val="00F17A38"/>
    <w:rsid w:val="00F17CA4"/>
    <w:rsid w:val="00F20318"/>
    <w:rsid w:val="00F20333"/>
    <w:rsid w:val="00F2039F"/>
    <w:rsid w:val="00F204C0"/>
    <w:rsid w:val="00F20920"/>
    <w:rsid w:val="00F20A96"/>
    <w:rsid w:val="00F21078"/>
    <w:rsid w:val="00F221F9"/>
    <w:rsid w:val="00F22612"/>
    <w:rsid w:val="00F22758"/>
    <w:rsid w:val="00F22911"/>
    <w:rsid w:val="00F22935"/>
    <w:rsid w:val="00F22B37"/>
    <w:rsid w:val="00F22C18"/>
    <w:rsid w:val="00F22C86"/>
    <w:rsid w:val="00F251CB"/>
    <w:rsid w:val="00F25220"/>
    <w:rsid w:val="00F25636"/>
    <w:rsid w:val="00F25A7E"/>
    <w:rsid w:val="00F26071"/>
    <w:rsid w:val="00F26537"/>
    <w:rsid w:val="00F271BB"/>
    <w:rsid w:val="00F2747A"/>
    <w:rsid w:val="00F27668"/>
    <w:rsid w:val="00F27E04"/>
    <w:rsid w:val="00F30C30"/>
    <w:rsid w:val="00F30CC6"/>
    <w:rsid w:val="00F30DE8"/>
    <w:rsid w:val="00F31433"/>
    <w:rsid w:val="00F32297"/>
    <w:rsid w:val="00F32622"/>
    <w:rsid w:val="00F32B31"/>
    <w:rsid w:val="00F32E00"/>
    <w:rsid w:val="00F32ED4"/>
    <w:rsid w:val="00F32F9F"/>
    <w:rsid w:val="00F33152"/>
    <w:rsid w:val="00F34052"/>
    <w:rsid w:val="00F34190"/>
    <w:rsid w:val="00F3426A"/>
    <w:rsid w:val="00F342CE"/>
    <w:rsid w:val="00F34516"/>
    <w:rsid w:val="00F34640"/>
    <w:rsid w:val="00F34D6F"/>
    <w:rsid w:val="00F36461"/>
    <w:rsid w:val="00F368BB"/>
    <w:rsid w:val="00F36DC3"/>
    <w:rsid w:val="00F37A21"/>
    <w:rsid w:val="00F37C4A"/>
    <w:rsid w:val="00F4021E"/>
    <w:rsid w:val="00F40497"/>
    <w:rsid w:val="00F4067A"/>
    <w:rsid w:val="00F40CE5"/>
    <w:rsid w:val="00F414D5"/>
    <w:rsid w:val="00F41AF0"/>
    <w:rsid w:val="00F41D12"/>
    <w:rsid w:val="00F424A3"/>
    <w:rsid w:val="00F42E91"/>
    <w:rsid w:val="00F43216"/>
    <w:rsid w:val="00F43816"/>
    <w:rsid w:val="00F43ADA"/>
    <w:rsid w:val="00F4480C"/>
    <w:rsid w:val="00F45566"/>
    <w:rsid w:val="00F456A5"/>
    <w:rsid w:val="00F45A7E"/>
    <w:rsid w:val="00F47EA6"/>
    <w:rsid w:val="00F47EFD"/>
    <w:rsid w:val="00F50004"/>
    <w:rsid w:val="00F50236"/>
    <w:rsid w:val="00F511B0"/>
    <w:rsid w:val="00F51DEF"/>
    <w:rsid w:val="00F524B6"/>
    <w:rsid w:val="00F52C36"/>
    <w:rsid w:val="00F53194"/>
    <w:rsid w:val="00F5332D"/>
    <w:rsid w:val="00F53C11"/>
    <w:rsid w:val="00F540F5"/>
    <w:rsid w:val="00F54460"/>
    <w:rsid w:val="00F546B3"/>
    <w:rsid w:val="00F54E76"/>
    <w:rsid w:val="00F55C65"/>
    <w:rsid w:val="00F55D7B"/>
    <w:rsid w:val="00F55FDF"/>
    <w:rsid w:val="00F55FE6"/>
    <w:rsid w:val="00F563D0"/>
    <w:rsid w:val="00F56FE6"/>
    <w:rsid w:val="00F572AC"/>
    <w:rsid w:val="00F57FB8"/>
    <w:rsid w:val="00F603C8"/>
    <w:rsid w:val="00F60680"/>
    <w:rsid w:val="00F60D60"/>
    <w:rsid w:val="00F6107D"/>
    <w:rsid w:val="00F6141F"/>
    <w:rsid w:val="00F61B54"/>
    <w:rsid w:val="00F6383B"/>
    <w:rsid w:val="00F63D10"/>
    <w:rsid w:val="00F64A35"/>
    <w:rsid w:val="00F65278"/>
    <w:rsid w:val="00F654F9"/>
    <w:rsid w:val="00F65732"/>
    <w:rsid w:val="00F65A83"/>
    <w:rsid w:val="00F65BF9"/>
    <w:rsid w:val="00F65E04"/>
    <w:rsid w:val="00F6668F"/>
    <w:rsid w:val="00F66E7C"/>
    <w:rsid w:val="00F66F87"/>
    <w:rsid w:val="00F67C77"/>
    <w:rsid w:val="00F70888"/>
    <w:rsid w:val="00F70BED"/>
    <w:rsid w:val="00F70C2C"/>
    <w:rsid w:val="00F71421"/>
    <w:rsid w:val="00F71802"/>
    <w:rsid w:val="00F71B77"/>
    <w:rsid w:val="00F71E06"/>
    <w:rsid w:val="00F72738"/>
    <w:rsid w:val="00F72A4F"/>
    <w:rsid w:val="00F72CA6"/>
    <w:rsid w:val="00F72DF4"/>
    <w:rsid w:val="00F72EC4"/>
    <w:rsid w:val="00F73797"/>
    <w:rsid w:val="00F7380F"/>
    <w:rsid w:val="00F73ECB"/>
    <w:rsid w:val="00F74405"/>
    <w:rsid w:val="00F74A66"/>
    <w:rsid w:val="00F757CC"/>
    <w:rsid w:val="00F75A07"/>
    <w:rsid w:val="00F75C41"/>
    <w:rsid w:val="00F7625D"/>
    <w:rsid w:val="00F7640C"/>
    <w:rsid w:val="00F76442"/>
    <w:rsid w:val="00F768E1"/>
    <w:rsid w:val="00F7696C"/>
    <w:rsid w:val="00F76AEA"/>
    <w:rsid w:val="00F77688"/>
    <w:rsid w:val="00F776DB"/>
    <w:rsid w:val="00F779DF"/>
    <w:rsid w:val="00F77FC2"/>
    <w:rsid w:val="00F806FE"/>
    <w:rsid w:val="00F809EE"/>
    <w:rsid w:val="00F814AC"/>
    <w:rsid w:val="00F814FE"/>
    <w:rsid w:val="00F81780"/>
    <w:rsid w:val="00F8246B"/>
    <w:rsid w:val="00F831B6"/>
    <w:rsid w:val="00F83B73"/>
    <w:rsid w:val="00F83CF1"/>
    <w:rsid w:val="00F83FA6"/>
    <w:rsid w:val="00F8476A"/>
    <w:rsid w:val="00F84A5C"/>
    <w:rsid w:val="00F85011"/>
    <w:rsid w:val="00F8513C"/>
    <w:rsid w:val="00F8577B"/>
    <w:rsid w:val="00F85CC6"/>
    <w:rsid w:val="00F85FA9"/>
    <w:rsid w:val="00F861F1"/>
    <w:rsid w:val="00F864E2"/>
    <w:rsid w:val="00F866B4"/>
    <w:rsid w:val="00F86AF3"/>
    <w:rsid w:val="00F86D84"/>
    <w:rsid w:val="00F87221"/>
    <w:rsid w:val="00F876E2"/>
    <w:rsid w:val="00F8791F"/>
    <w:rsid w:val="00F87CA8"/>
    <w:rsid w:val="00F87D19"/>
    <w:rsid w:val="00F901FB"/>
    <w:rsid w:val="00F90226"/>
    <w:rsid w:val="00F90537"/>
    <w:rsid w:val="00F90622"/>
    <w:rsid w:val="00F907BB"/>
    <w:rsid w:val="00F9086A"/>
    <w:rsid w:val="00F90E44"/>
    <w:rsid w:val="00F91501"/>
    <w:rsid w:val="00F92261"/>
    <w:rsid w:val="00F92863"/>
    <w:rsid w:val="00F92BC9"/>
    <w:rsid w:val="00F92BCF"/>
    <w:rsid w:val="00F939FB"/>
    <w:rsid w:val="00F94774"/>
    <w:rsid w:val="00F94936"/>
    <w:rsid w:val="00F94AF2"/>
    <w:rsid w:val="00F94D8C"/>
    <w:rsid w:val="00F950B8"/>
    <w:rsid w:val="00F95228"/>
    <w:rsid w:val="00F9555F"/>
    <w:rsid w:val="00F9565E"/>
    <w:rsid w:val="00F95EA1"/>
    <w:rsid w:val="00F9628D"/>
    <w:rsid w:val="00F96D6E"/>
    <w:rsid w:val="00F97398"/>
    <w:rsid w:val="00F978C0"/>
    <w:rsid w:val="00F97A2B"/>
    <w:rsid w:val="00FA004C"/>
    <w:rsid w:val="00FA00E9"/>
    <w:rsid w:val="00FA030D"/>
    <w:rsid w:val="00FA0375"/>
    <w:rsid w:val="00FA03F8"/>
    <w:rsid w:val="00FA04FF"/>
    <w:rsid w:val="00FA0AF9"/>
    <w:rsid w:val="00FA0B82"/>
    <w:rsid w:val="00FA0C20"/>
    <w:rsid w:val="00FA0CD9"/>
    <w:rsid w:val="00FA0FB1"/>
    <w:rsid w:val="00FA177A"/>
    <w:rsid w:val="00FA1C5C"/>
    <w:rsid w:val="00FA220B"/>
    <w:rsid w:val="00FA22D3"/>
    <w:rsid w:val="00FA2417"/>
    <w:rsid w:val="00FA262D"/>
    <w:rsid w:val="00FA26E9"/>
    <w:rsid w:val="00FA29BF"/>
    <w:rsid w:val="00FA2DE0"/>
    <w:rsid w:val="00FA3045"/>
    <w:rsid w:val="00FA3156"/>
    <w:rsid w:val="00FA339B"/>
    <w:rsid w:val="00FA3645"/>
    <w:rsid w:val="00FA39AF"/>
    <w:rsid w:val="00FA39CC"/>
    <w:rsid w:val="00FA4807"/>
    <w:rsid w:val="00FA499F"/>
    <w:rsid w:val="00FA4BC8"/>
    <w:rsid w:val="00FA5020"/>
    <w:rsid w:val="00FA51BB"/>
    <w:rsid w:val="00FA5B19"/>
    <w:rsid w:val="00FA6897"/>
    <w:rsid w:val="00FA69A1"/>
    <w:rsid w:val="00FA6FF4"/>
    <w:rsid w:val="00FA74EF"/>
    <w:rsid w:val="00FA7A59"/>
    <w:rsid w:val="00FA7CDC"/>
    <w:rsid w:val="00FA7E09"/>
    <w:rsid w:val="00FB01DC"/>
    <w:rsid w:val="00FB0249"/>
    <w:rsid w:val="00FB0428"/>
    <w:rsid w:val="00FB0C5B"/>
    <w:rsid w:val="00FB1414"/>
    <w:rsid w:val="00FB17A3"/>
    <w:rsid w:val="00FB1BD2"/>
    <w:rsid w:val="00FB1CB9"/>
    <w:rsid w:val="00FB1D2F"/>
    <w:rsid w:val="00FB22B0"/>
    <w:rsid w:val="00FB23F7"/>
    <w:rsid w:val="00FB24ED"/>
    <w:rsid w:val="00FB25B0"/>
    <w:rsid w:val="00FB25B1"/>
    <w:rsid w:val="00FB2615"/>
    <w:rsid w:val="00FB27CF"/>
    <w:rsid w:val="00FB2989"/>
    <w:rsid w:val="00FB2A19"/>
    <w:rsid w:val="00FB3A54"/>
    <w:rsid w:val="00FB3F18"/>
    <w:rsid w:val="00FB454B"/>
    <w:rsid w:val="00FB4C36"/>
    <w:rsid w:val="00FB510F"/>
    <w:rsid w:val="00FB5487"/>
    <w:rsid w:val="00FB57D1"/>
    <w:rsid w:val="00FB5903"/>
    <w:rsid w:val="00FB5BEF"/>
    <w:rsid w:val="00FB5EB8"/>
    <w:rsid w:val="00FB64EC"/>
    <w:rsid w:val="00FB6518"/>
    <w:rsid w:val="00FB6D05"/>
    <w:rsid w:val="00FB6FDD"/>
    <w:rsid w:val="00FB779F"/>
    <w:rsid w:val="00FC03AE"/>
    <w:rsid w:val="00FC0535"/>
    <w:rsid w:val="00FC07E0"/>
    <w:rsid w:val="00FC0C23"/>
    <w:rsid w:val="00FC0DEA"/>
    <w:rsid w:val="00FC1216"/>
    <w:rsid w:val="00FC134D"/>
    <w:rsid w:val="00FC19B9"/>
    <w:rsid w:val="00FC1D4B"/>
    <w:rsid w:val="00FC2534"/>
    <w:rsid w:val="00FC2561"/>
    <w:rsid w:val="00FC2775"/>
    <w:rsid w:val="00FC31EE"/>
    <w:rsid w:val="00FC33E1"/>
    <w:rsid w:val="00FC345F"/>
    <w:rsid w:val="00FC3FAF"/>
    <w:rsid w:val="00FC509B"/>
    <w:rsid w:val="00FC541B"/>
    <w:rsid w:val="00FC5947"/>
    <w:rsid w:val="00FC5FC0"/>
    <w:rsid w:val="00FC6C6B"/>
    <w:rsid w:val="00FC70D1"/>
    <w:rsid w:val="00FC721B"/>
    <w:rsid w:val="00FC7AF8"/>
    <w:rsid w:val="00FD1A62"/>
    <w:rsid w:val="00FD1DB2"/>
    <w:rsid w:val="00FD2063"/>
    <w:rsid w:val="00FD20B9"/>
    <w:rsid w:val="00FD221A"/>
    <w:rsid w:val="00FD2973"/>
    <w:rsid w:val="00FD2B3E"/>
    <w:rsid w:val="00FD2FA2"/>
    <w:rsid w:val="00FD3373"/>
    <w:rsid w:val="00FD3AFF"/>
    <w:rsid w:val="00FD42B6"/>
    <w:rsid w:val="00FD4414"/>
    <w:rsid w:val="00FD4BA9"/>
    <w:rsid w:val="00FD4F32"/>
    <w:rsid w:val="00FD516C"/>
    <w:rsid w:val="00FD54FD"/>
    <w:rsid w:val="00FD567E"/>
    <w:rsid w:val="00FD58DE"/>
    <w:rsid w:val="00FD6455"/>
    <w:rsid w:val="00FD754C"/>
    <w:rsid w:val="00FD76A5"/>
    <w:rsid w:val="00FD786D"/>
    <w:rsid w:val="00FD79B5"/>
    <w:rsid w:val="00FD7E1D"/>
    <w:rsid w:val="00FE000E"/>
    <w:rsid w:val="00FE045C"/>
    <w:rsid w:val="00FE1767"/>
    <w:rsid w:val="00FE1FE4"/>
    <w:rsid w:val="00FE2A68"/>
    <w:rsid w:val="00FE312D"/>
    <w:rsid w:val="00FE3E1A"/>
    <w:rsid w:val="00FE3ECE"/>
    <w:rsid w:val="00FE40A3"/>
    <w:rsid w:val="00FE41EE"/>
    <w:rsid w:val="00FE4B93"/>
    <w:rsid w:val="00FE4DF0"/>
    <w:rsid w:val="00FE4F53"/>
    <w:rsid w:val="00FE565D"/>
    <w:rsid w:val="00FE5E58"/>
    <w:rsid w:val="00FE623E"/>
    <w:rsid w:val="00FE62E8"/>
    <w:rsid w:val="00FF00CB"/>
    <w:rsid w:val="00FF0155"/>
    <w:rsid w:val="00FF0619"/>
    <w:rsid w:val="00FF0915"/>
    <w:rsid w:val="00FF0BCA"/>
    <w:rsid w:val="00FF0F5E"/>
    <w:rsid w:val="00FF1842"/>
    <w:rsid w:val="00FF1C13"/>
    <w:rsid w:val="00FF21D7"/>
    <w:rsid w:val="00FF31FE"/>
    <w:rsid w:val="00FF32AA"/>
    <w:rsid w:val="00FF337E"/>
    <w:rsid w:val="00FF4033"/>
    <w:rsid w:val="00FF504F"/>
    <w:rsid w:val="00FF51CF"/>
    <w:rsid w:val="00FF52CB"/>
    <w:rsid w:val="00FF584B"/>
    <w:rsid w:val="00FF5991"/>
    <w:rsid w:val="00FF5A52"/>
    <w:rsid w:val="00FF5A54"/>
    <w:rsid w:val="00FF5EEF"/>
    <w:rsid w:val="00FF60A3"/>
    <w:rsid w:val="00FF6660"/>
    <w:rsid w:val="00FF6730"/>
    <w:rsid w:val="00FF7020"/>
    <w:rsid w:val="00FF72F1"/>
    <w:rsid w:val="00FF7694"/>
    <w:rsid w:val="00FF7711"/>
    <w:rsid w:val="00FF7BF0"/>
    <w:rsid w:val="00FF7C78"/>
    <w:rsid w:val="00FF7CB2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chartTrackingRefBased/>
  <w15:docId w15:val="{BD7C3534-6C0F-43BE-8894-23D2F96ED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287606"/>
    <w:rPr>
      <w:rFonts w:ascii="Garamond" w:hAnsi="Garamond"/>
      <w:sz w:val="26"/>
      <w:szCs w:val="16"/>
    </w:rPr>
  </w:style>
  <w:style w:type="paragraph" w:styleId="Nagwek1">
    <w:name w:val="heading 1"/>
    <w:basedOn w:val="Normalny"/>
    <w:next w:val="Normalny"/>
    <w:link w:val="Nagwek1Znak"/>
    <w:qFormat/>
    <w:rsid w:val="001F1603"/>
    <w:pPr>
      <w:keepNext/>
      <w:outlineLvl w:val="0"/>
    </w:pPr>
    <w:rPr>
      <w:rFonts w:ascii="Times New Roman" w:hAnsi="Times New Roman"/>
      <w:b/>
      <w:i/>
      <w:sz w:val="40"/>
      <w:szCs w:val="20"/>
    </w:rPr>
  </w:style>
  <w:style w:type="paragraph" w:styleId="Nagwek2">
    <w:name w:val="heading 2"/>
    <w:basedOn w:val="Normalny"/>
    <w:next w:val="Normalny"/>
    <w:link w:val="Nagwek2Znak"/>
    <w:qFormat/>
    <w:rsid w:val="001F1603"/>
    <w:pPr>
      <w:keepNext/>
      <w:jc w:val="center"/>
      <w:outlineLvl w:val="1"/>
    </w:pPr>
    <w:rPr>
      <w:b/>
      <w:bCs/>
      <w:sz w:val="96"/>
    </w:rPr>
  </w:style>
  <w:style w:type="paragraph" w:styleId="Nagwek3">
    <w:name w:val="heading 3"/>
    <w:basedOn w:val="Normalny"/>
    <w:next w:val="Normalny"/>
    <w:link w:val="Nagwek3Znak"/>
    <w:qFormat/>
    <w:rsid w:val="004C4664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1F1603"/>
    <w:pPr>
      <w:keepNext/>
      <w:jc w:val="center"/>
      <w:outlineLvl w:val="3"/>
    </w:pPr>
    <w:rPr>
      <w:rFonts w:ascii="Tahoma" w:hAnsi="Tahoma" w:cs="Tahoma"/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4C4664"/>
    <w:pPr>
      <w:keepNext/>
      <w:outlineLvl w:val="4"/>
    </w:pPr>
    <w:rPr>
      <w:rFonts w:ascii="Tahoma" w:hAnsi="Tahoma" w:cs="Tahoma"/>
      <w:i/>
      <w:sz w:val="22"/>
    </w:rPr>
  </w:style>
  <w:style w:type="paragraph" w:styleId="Nagwek6">
    <w:name w:val="heading 6"/>
    <w:basedOn w:val="Normalny"/>
    <w:next w:val="Normalny"/>
    <w:link w:val="Nagwek6Znak"/>
    <w:qFormat/>
    <w:rsid w:val="001F1603"/>
    <w:pPr>
      <w:keepNext/>
      <w:jc w:val="center"/>
      <w:outlineLvl w:val="5"/>
    </w:pPr>
    <w:rPr>
      <w:rFonts w:ascii="Tahoma" w:hAnsi="Tahoma" w:cs="Tahoma"/>
      <w:i/>
      <w:sz w:val="22"/>
    </w:rPr>
  </w:style>
  <w:style w:type="paragraph" w:styleId="Nagwek7">
    <w:name w:val="heading 7"/>
    <w:basedOn w:val="Normalny"/>
    <w:next w:val="Normalny"/>
    <w:link w:val="Nagwek7Znak"/>
    <w:qFormat/>
    <w:rsid w:val="004C4664"/>
    <w:pPr>
      <w:keepNext/>
      <w:jc w:val="both"/>
      <w:outlineLvl w:val="6"/>
    </w:pPr>
    <w:rPr>
      <w:rFonts w:ascii="Tahoma" w:hAnsi="Tahoma" w:cs="Tahoma"/>
      <w:i/>
      <w:iCs/>
      <w:sz w:val="24"/>
    </w:rPr>
  </w:style>
  <w:style w:type="paragraph" w:styleId="Nagwek8">
    <w:name w:val="heading 8"/>
    <w:basedOn w:val="Normalny"/>
    <w:next w:val="Normalny"/>
    <w:link w:val="Nagwek8Znak"/>
    <w:qFormat/>
    <w:rsid w:val="004C4664"/>
    <w:pPr>
      <w:keepNext/>
      <w:jc w:val="center"/>
      <w:outlineLvl w:val="7"/>
    </w:pPr>
    <w:rPr>
      <w:rFonts w:ascii="Tahoma" w:hAnsi="Tahoma" w:cs="Tahoma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4C4664"/>
    <w:pPr>
      <w:keepNext/>
      <w:jc w:val="center"/>
      <w:outlineLvl w:val="8"/>
    </w:pPr>
    <w:rPr>
      <w:rFonts w:ascii="Tahoma" w:hAnsi="Tahoma" w:cs="Tahoma"/>
      <w:b/>
      <w:b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CE34B0"/>
    <w:rPr>
      <w:b/>
      <w:i/>
      <w:sz w:val="40"/>
      <w:lang w:val="pl-PL" w:eastAsia="pl-PL" w:bidi="ar-SA"/>
    </w:rPr>
  </w:style>
  <w:style w:type="paragraph" w:customStyle="1" w:styleId="a">
    <w:basedOn w:val="Normalny"/>
    <w:rsid w:val="00A75B3F"/>
    <w:rPr>
      <w:rFonts w:ascii="Arial" w:hAnsi="Arial" w:cs="Arial"/>
      <w:sz w:val="24"/>
      <w:szCs w:val="24"/>
    </w:rPr>
  </w:style>
  <w:style w:type="character" w:customStyle="1" w:styleId="Nagwek2Znak">
    <w:name w:val="Nagłówek 2 Znak"/>
    <w:link w:val="Nagwek2"/>
    <w:locked/>
    <w:rsid w:val="00CE34B0"/>
    <w:rPr>
      <w:rFonts w:ascii="Garamond" w:hAnsi="Garamond"/>
      <w:b/>
      <w:bCs/>
      <w:sz w:val="96"/>
      <w:szCs w:val="16"/>
      <w:lang w:val="pl-PL" w:eastAsia="pl-PL" w:bidi="ar-SA"/>
    </w:rPr>
  </w:style>
  <w:style w:type="character" w:customStyle="1" w:styleId="Nagwek3Znak">
    <w:name w:val="Nagłówek 3 Znak"/>
    <w:link w:val="Nagwek3"/>
    <w:locked/>
    <w:rsid w:val="00CE34B0"/>
    <w:rPr>
      <w:rFonts w:ascii="Garamond" w:hAnsi="Garamond"/>
      <w:b/>
      <w:szCs w:val="16"/>
      <w:lang w:val="pl-PL" w:eastAsia="pl-PL" w:bidi="ar-SA"/>
    </w:rPr>
  </w:style>
  <w:style w:type="character" w:customStyle="1" w:styleId="Nagwek4Znak">
    <w:name w:val="Nagłówek 4 Znak"/>
    <w:link w:val="Nagwek4"/>
    <w:locked/>
    <w:rsid w:val="00CE34B0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Nagwek5Znak">
    <w:name w:val="Nagłówek 5 Znak"/>
    <w:link w:val="Nagwek5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6Znak">
    <w:name w:val="Nagłówek 6 Znak"/>
    <w:link w:val="Nagwek6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7Znak">
    <w:name w:val="Nagłówek 7 Znak"/>
    <w:link w:val="Nagwek7"/>
    <w:locked/>
    <w:rsid w:val="00CE34B0"/>
    <w:rPr>
      <w:rFonts w:ascii="Tahoma" w:hAnsi="Tahoma" w:cs="Tahoma"/>
      <w:i/>
      <w:iCs/>
      <w:sz w:val="24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CE34B0"/>
    <w:rPr>
      <w:rFonts w:ascii="Tahoma" w:hAnsi="Tahoma" w:cs="Tahoma"/>
      <w:b/>
      <w:sz w:val="22"/>
      <w:szCs w:val="16"/>
      <w:lang w:val="pl-PL" w:eastAsia="pl-PL" w:bidi="ar-SA"/>
    </w:rPr>
  </w:style>
  <w:style w:type="character" w:customStyle="1" w:styleId="Nagwek9Znak">
    <w:name w:val="Nagłówek 9 Znak"/>
    <w:link w:val="Nagwek9"/>
    <w:locked/>
    <w:rsid w:val="00CE34B0"/>
    <w:rPr>
      <w:rFonts w:ascii="Tahoma" w:hAnsi="Tahoma" w:cs="Tahoma"/>
      <w:b/>
      <w:bCs/>
      <w:sz w:val="16"/>
      <w:szCs w:val="16"/>
      <w:lang w:val="pl-PL" w:eastAsia="pl-PL" w:bidi="ar-SA"/>
    </w:rPr>
  </w:style>
  <w:style w:type="character" w:styleId="Hipercze">
    <w:name w:val="Hyperlink"/>
    <w:uiPriority w:val="99"/>
    <w:rsid w:val="009128A8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237F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Stopka">
    <w:name w:val="footer"/>
    <w:basedOn w:val="Normalny"/>
    <w:link w:val="StopkaZnak"/>
    <w:rsid w:val="00237F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1F1603"/>
    <w:rPr>
      <w:rFonts w:ascii="Tahoma" w:hAnsi="Tahoma" w:cs="Tahoma"/>
      <w:bCs/>
      <w:sz w:val="22"/>
    </w:rPr>
  </w:style>
  <w:style w:type="character" w:customStyle="1" w:styleId="TekstpodstawowyZnak">
    <w:name w:val="Tekst podstawowy Znak"/>
    <w:link w:val="Tekstpodstawowy"/>
    <w:locked/>
    <w:rsid w:val="00CE34B0"/>
    <w:rPr>
      <w:rFonts w:ascii="Tahoma" w:hAnsi="Tahoma" w:cs="Tahoma"/>
      <w:bCs/>
      <w:sz w:val="22"/>
      <w:szCs w:val="16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1603"/>
    <w:pPr>
      <w:jc w:val="both"/>
    </w:pPr>
    <w:rPr>
      <w:rFonts w:ascii="Tahoma" w:hAnsi="Tahoma" w:cs="Tahoma"/>
      <w:sz w:val="22"/>
    </w:rPr>
  </w:style>
  <w:style w:type="character" w:customStyle="1" w:styleId="Tekstpodstawowy2Znak">
    <w:name w:val="Tekst podstawowy 2 Znak"/>
    <w:link w:val="Tekstpodstawowy2"/>
    <w:locked/>
    <w:rsid w:val="00CE34B0"/>
    <w:rPr>
      <w:rFonts w:ascii="Tahoma" w:hAnsi="Tahoma" w:cs="Tahoma"/>
      <w:sz w:val="22"/>
      <w:szCs w:val="1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C928F5"/>
    <w:pPr>
      <w:tabs>
        <w:tab w:val="left" w:pos="284"/>
        <w:tab w:val="right" w:leader="underscore" w:pos="9900"/>
      </w:tabs>
      <w:spacing w:before="120"/>
    </w:pPr>
    <w:rPr>
      <w:rFonts w:ascii="Times New Roman" w:hAnsi="Times New Roman"/>
      <w:b/>
      <w:bCs/>
      <w:i/>
      <w:iCs/>
      <w:szCs w:val="28"/>
    </w:rPr>
  </w:style>
  <w:style w:type="paragraph" w:styleId="Spistreci2">
    <w:name w:val="toc 2"/>
    <w:basedOn w:val="Normalny"/>
    <w:next w:val="Normalny"/>
    <w:autoRedefine/>
    <w:rsid w:val="00C928F5"/>
    <w:pPr>
      <w:tabs>
        <w:tab w:val="left" w:pos="780"/>
        <w:tab w:val="right" w:leader="underscore" w:pos="9900"/>
      </w:tabs>
      <w:spacing w:before="120"/>
      <w:ind w:left="284" w:hanging="260"/>
    </w:pPr>
    <w:rPr>
      <w:rFonts w:ascii="Times New Roman" w:hAnsi="Times New Roman"/>
      <w:b/>
      <w:bCs/>
      <w:szCs w:val="26"/>
    </w:rPr>
  </w:style>
  <w:style w:type="paragraph" w:customStyle="1" w:styleId="Tekstpodstawowy31">
    <w:name w:val="Tekst podstawowy 31"/>
    <w:basedOn w:val="Normalny"/>
    <w:rsid w:val="001F1603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1F1603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locked/>
    <w:rsid w:val="00CE34B0"/>
    <w:rPr>
      <w:rFonts w:ascii="Tahoma" w:hAnsi="Tahoma"/>
      <w:lang w:val="pl-PL" w:eastAsia="pl-PL" w:bidi="ar-SA"/>
    </w:rPr>
  </w:style>
  <w:style w:type="table" w:styleId="Tabela-Siatka">
    <w:name w:val="Table Grid"/>
    <w:basedOn w:val="Standardowy"/>
    <w:rsid w:val="001F1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owyStandardowy1">
    <w:name w:val="Standardowy.Standardowy1"/>
    <w:rsid w:val="001F1603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1F1603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ytuZnak">
    <w:name w:val="Tytuł Znak"/>
    <w:link w:val="Tytu"/>
    <w:locked/>
    <w:rsid w:val="00CE34B0"/>
    <w:rPr>
      <w:b/>
      <w:sz w:val="26"/>
      <w:lang w:val="en-US" w:eastAsia="pl-PL" w:bidi="ar-SA"/>
    </w:rPr>
  </w:style>
  <w:style w:type="character" w:styleId="Numerstrony">
    <w:name w:val="page number"/>
    <w:basedOn w:val="Domylnaczcionkaakapitu"/>
    <w:rsid w:val="00132694"/>
  </w:style>
  <w:style w:type="paragraph" w:customStyle="1" w:styleId="Tekstpodstawowy21">
    <w:name w:val="Tekst podstawowy 21"/>
    <w:basedOn w:val="Normalny"/>
    <w:rsid w:val="003576BC"/>
    <w:pPr>
      <w:spacing w:line="280" w:lineRule="auto"/>
    </w:pPr>
    <w:rPr>
      <w:rFonts w:ascii="Arial" w:hAnsi="Arial"/>
      <w:i/>
      <w:sz w:val="20"/>
      <w:szCs w:val="20"/>
    </w:rPr>
  </w:style>
  <w:style w:type="paragraph" w:styleId="NormalnyWeb">
    <w:name w:val="Normal (Web)"/>
    <w:basedOn w:val="Normalny"/>
    <w:uiPriority w:val="99"/>
    <w:rsid w:val="00D05F2B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C4664"/>
    <w:pPr>
      <w:jc w:val="center"/>
    </w:pPr>
    <w:rPr>
      <w:b/>
      <w:sz w:val="96"/>
      <w:szCs w:val="20"/>
    </w:rPr>
  </w:style>
  <w:style w:type="character" w:customStyle="1" w:styleId="PodtytuZnak">
    <w:name w:val="Podtytuł Znak"/>
    <w:link w:val="Podtytu"/>
    <w:locked/>
    <w:rsid w:val="00CE34B0"/>
    <w:rPr>
      <w:rFonts w:ascii="Garamond" w:hAnsi="Garamond"/>
      <w:b/>
      <w:sz w:val="96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4C4664"/>
    <w:pPr>
      <w:jc w:val="center"/>
    </w:pPr>
    <w:rPr>
      <w:b/>
      <w:sz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locked/>
    <w:rsid w:val="00CE34B0"/>
    <w:rPr>
      <w:rFonts w:ascii="Garamond" w:hAnsi="Garamond"/>
      <w:b/>
      <w:sz w:val="52"/>
      <w:szCs w:val="16"/>
      <w:lang w:val="pl-PL" w:eastAsia="pl-PL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4C4664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4C4664"/>
    <w:pPr>
      <w:spacing w:after="120"/>
      <w:ind w:left="360"/>
    </w:pPr>
  </w:style>
  <w:style w:type="paragraph" w:styleId="Tekstpodstawowywcity">
    <w:name w:val="Body Text Indent"/>
    <w:basedOn w:val="Normalny"/>
    <w:link w:val="TekstpodstawowywcityZnak"/>
    <w:rsid w:val="004C4664"/>
    <w:pPr>
      <w:ind w:left="1418"/>
    </w:pPr>
    <w:rPr>
      <w:rFonts w:ascii="Tahoma" w:hAnsi="Tahoma" w:cs="Tahoma"/>
      <w:b/>
      <w:bCs/>
      <w:sz w:val="22"/>
    </w:rPr>
  </w:style>
  <w:style w:type="character" w:customStyle="1" w:styleId="TekstpodstawowywcityZnak">
    <w:name w:val="Tekst podstawowy wcięty Znak"/>
    <w:link w:val="Tekstpodstawowywcity"/>
    <w:locked/>
    <w:rsid w:val="00CE34B0"/>
    <w:rPr>
      <w:rFonts w:ascii="Tahoma" w:hAnsi="Tahoma" w:cs="Tahoma"/>
      <w:b/>
      <w:bCs/>
      <w:sz w:val="22"/>
      <w:szCs w:val="16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A658D4"/>
    <w:pPr>
      <w:jc w:val="center"/>
    </w:pPr>
    <w:rPr>
      <w:rFonts w:ascii="Times New Roman" w:hAnsi="Times New Roman"/>
      <w:szCs w:val="24"/>
    </w:rPr>
  </w:style>
  <w:style w:type="paragraph" w:styleId="Spistreci4">
    <w:name w:val="toc 4"/>
    <w:basedOn w:val="Normalny"/>
    <w:next w:val="Normalny"/>
    <w:autoRedefine/>
    <w:semiHidden/>
    <w:rsid w:val="004C4664"/>
    <w:pPr>
      <w:ind w:left="780"/>
    </w:pPr>
    <w:rPr>
      <w:rFonts w:ascii="Times New Roman" w:hAnsi="Times New Roman"/>
      <w:szCs w:val="24"/>
    </w:rPr>
  </w:style>
  <w:style w:type="paragraph" w:styleId="Spistreci5">
    <w:name w:val="toc 5"/>
    <w:basedOn w:val="Normalny"/>
    <w:next w:val="Normalny"/>
    <w:autoRedefine/>
    <w:semiHidden/>
    <w:rsid w:val="004C4664"/>
    <w:pPr>
      <w:ind w:left="1040"/>
    </w:pPr>
    <w:rPr>
      <w:rFonts w:ascii="Times New Roman" w:hAnsi="Times New Roman"/>
      <w:szCs w:val="24"/>
    </w:rPr>
  </w:style>
  <w:style w:type="paragraph" w:styleId="Spistreci6">
    <w:name w:val="toc 6"/>
    <w:basedOn w:val="Normalny"/>
    <w:next w:val="Normalny"/>
    <w:autoRedefine/>
    <w:semiHidden/>
    <w:rsid w:val="004C4664"/>
    <w:pPr>
      <w:ind w:left="1300"/>
    </w:pPr>
    <w:rPr>
      <w:rFonts w:ascii="Times New Roman" w:hAnsi="Times New Roman"/>
      <w:szCs w:val="24"/>
    </w:rPr>
  </w:style>
  <w:style w:type="paragraph" w:styleId="Spistreci7">
    <w:name w:val="toc 7"/>
    <w:basedOn w:val="Normalny"/>
    <w:next w:val="Normalny"/>
    <w:autoRedefine/>
    <w:semiHidden/>
    <w:rsid w:val="004C4664"/>
    <w:pPr>
      <w:ind w:left="1560"/>
    </w:pPr>
    <w:rPr>
      <w:rFonts w:ascii="Times New Roman" w:hAnsi="Times New Roman"/>
      <w:szCs w:val="24"/>
    </w:rPr>
  </w:style>
  <w:style w:type="paragraph" w:styleId="Spistreci8">
    <w:name w:val="toc 8"/>
    <w:basedOn w:val="Normalny"/>
    <w:next w:val="Normalny"/>
    <w:autoRedefine/>
    <w:semiHidden/>
    <w:rsid w:val="004C4664"/>
    <w:pPr>
      <w:ind w:left="1820"/>
    </w:pPr>
    <w:rPr>
      <w:rFonts w:ascii="Times New Roman" w:hAnsi="Times New Roman"/>
      <w:szCs w:val="24"/>
    </w:rPr>
  </w:style>
  <w:style w:type="paragraph" w:styleId="Spistreci9">
    <w:name w:val="toc 9"/>
    <w:basedOn w:val="Normalny"/>
    <w:next w:val="Normalny"/>
    <w:autoRedefine/>
    <w:semiHidden/>
    <w:rsid w:val="004C4664"/>
    <w:pPr>
      <w:ind w:left="2080"/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C46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C4664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E34B0"/>
    <w:rPr>
      <w:rFonts w:ascii="Garamond" w:hAnsi="Garamond"/>
      <w:lang w:val="pl-PL" w:eastAsia="pl-PL" w:bidi="ar-SA"/>
    </w:rPr>
  </w:style>
  <w:style w:type="paragraph" w:styleId="Legenda">
    <w:name w:val="caption"/>
    <w:basedOn w:val="Normalny"/>
    <w:next w:val="Normalny"/>
    <w:qFormat/>
    <w:rsid w:val="004C4664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styleId="Lista">
    <w:name w:val="List"/>
    <w:basedOn w:val="Tekstpodstawowy"/>
    <w:rsid w:val="004C4664"/>
    <w:pPr>
      <w:tabs>
        <w:tab w:val="left" w:pos="720"/>
      </w:tabs>
      <w:spacing w:after="80"/>
      <w:ind w:left="720" w:hanging="360"/>
    </w:pPr>
    <w:rPr>
      <w:rFonts w:ascii="Garamond" w:hAnsi="Garamond" w:cs="Times New Roman"/>
      <w:bCs w:val="0"/>
      <w:sz w:val="24"/>
      <w:szCs w:val="20"/>
    </w:rPr>
  </w:style>
  <w:style w:type="character" w:styleId="UyteHipercze">
    <w:name w:val="FollowedHyperlink"/>
    <w:aliases w:val="OdwiedzoneHiperłącze"/>
    <w:rsid w:val="004C4664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4C4664"/>
    <w:pPr>
      <w:ind w:firstLine="709"/>
      <w:jc w:val="both"/>
    </w:pPr>
    <w:rPr>
      <w:rFonts w:ascii="Tahoma" w:hAnsi="Tahoma"/>
      <w:sz w:val="20"/>
    </w:rPr>
  </w:style>
  <w:style w:type="character" w:customStyle="1" w:styleId="Tekstpodstawowywcity2Znak">
    <w:name w:val="Tekst podstawowy wcięty 2 Znak"/>
    <w:link w:val="Tekstpodstawowywcity2"/>
    <w:locked/>
    <w:rsid w:val="00CE34B0"/>
    <w:rPr>
      <w:rFonts w:ascii="Tahoma" w:hAnsi="Tahoma"/>
      <w:szCs w:val="16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C466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CE34B0"/>
    <w:rPr>
      <w:rFonts w:ascii="Garamond" w:hAnsi="Garamond"/>
      <w:b/>
      <w:bCs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4C4664"/>
    <w:rPr>
      <w:rFonts w:ascii="Tahoma" w:hAnsi="Tahoma" w:cs="Tahoma"/>
      <w:sz w:val="16"/>
    </w:rPr>
  </w:style>
  <w:style w:type="character" w:customStyle="1" w:styleId="TekstdymkaZnak">
    <w:name w:val="Tekst dymka Znak"/>
    <w:link w:val="Tekstdymka"/>
    <w:semiHidden/>
    <w:locked/>
    <w:rsid w:val="00CE34B0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4C4664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paragraph" w:styleId="Mapadokumentu">
    <w:name w:val="Document Map"/>
    <w:basedOn w:val="Normalny"/>
    <w:link w:val="MapadokumentuZnak"/>
    <w:semiHidden/>
    <w:rsid w:val="004C466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semiHidden/>
    <w:locked/>
    <w:rsid w:val="00CE34B0"/>
    <w:rPr>
      <w:rFonts w:ascii="Tahoma" w:hAnsi="Tahoma" w:cs="Tahoma"/>
      <w:sz w:val="26"/>
      <w:szCs w:val="16"/>
      <w:lang w:val="pl-PL" w:eastAsia="pl-PL" w:bidi="ar-SA"/>
    </w:rPr>
  </w:style>
  <w:style w:type="paragraph" w:customStyle="1" w:styleId="1">
    <w:name w:val="1"/>
    <w:basedOn w:val="Normalny"/>
    <w:rsid w:val="004C4664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Pogrubienie">
    <w:name w:val="Strong"/>
    <w:qFormat/>
    <w:rsid w:val="00D73101"/>
    <w:rPr>
      <w:b/>
      <w:bCs/>
    </w:rPr>
  </w:style>
  <w:style w:type="paragraph" w:customStyle="1" w:styleId="ust">
    <w:name w:val="ust"/>
    <w:rsid w:val="00D73101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4D5E4B"/>
    <w:rPr>
      <w:color w:val="0000CD"/>
    </w:rPr>
  </w:style>
  <w:style w:type="paragraph" w:customStyle="1" w:styleId="ZnakZnak1ZnakZnak">
    <w:name w:val="Znak Znak1 Znak Znak"/>
    <w:basedOn w:val="Normalny"/>
    <w:rsid w:val="00D33A26"/>
    <w:rPr>
      <w:rFonts w:ascii="Arial" w:hAnsi="Arial" w:cs="Arial"/>
      <w:sz w:val="24"/>
      <w:szCs w:val="24"/>
    </w:rPr>
  </w:style>
  <w:style w:type="paragraph" w:customStyle="1" w:styleId="ZnakZnak1Znak">
    <w:name w:val="Znak Znak1 Znak"/>
    <w:basedOn w:val="Normalny"/>
    <w:rsid w:val="00D07AA5"/>
    <w:rPr>
      <w:rFonts w:ascii="Arial" w:hAnsi="Arial" w:cs="Arial"/>
      <w:sz w:val="24"/>
      <w:szCs w:val="24"/>
    </w:rPr>
  </w:style>
  <w:style w:type="paragraph" w:customStyle="1" w:styleId="StandardowyStandardowy12">
    <w:name w:val="Standardowy.Standardowy12"/>
    <w:rsid w:val="009163EA"/>
    <w:rPr>
      <w:rFonts w:ascii="Garamond" w:hAnsi="Garamond"/>
      <w:sz w:val="26"/>
    </w:rPr>
  </w:style>
  <w:style w:type="paragraph" w:customStyle="1" w:styleId="StandardowyStandardowy11">
    <w:name w:val="Standardowy.Standardowy11"/>
    <w:rsid w:val="00EB5077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EB5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locked/>
    <w:rsid w:val="00CE34B0"/>
    <w:rPr>
      <w:rFonts w:ascii="Courier New" w:hAnsi="Courier New" w:cs="Courier New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EB5077"/>
  </w:style>
  <w:style w:type="character" w:customStyle="1" w:styleId="TekstprzypisukocowegoZnak">
    <w:name w:val="Tekst przypisu końcowego Znak"/>
    <w:link w:val="Tekstprzypisukocowego"/>
    <w:semiHidden/>
    <w:rsid w:val="00EB5077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">
    <w:name w:val="Znak Znak1"/>
    <w:basedOn w:val="Normalny"/>
    <w:rsid w:val="00EB5077"/>
    <w:rPr>
      <w:rFonts w:ascii="Arial" w:hAnsi="Arial" w:cs="Arial"/>
      <w:sz w:val="24"/>
      <w:szCs w:val="24"/>
    </w:rPr>
  </w:style>
  <w:style w:type="paragraph" w:customStyle="1" w:styleId="Style21">
    <w:name w:val="Style21"/>
    <w:basedOn w:val="Normalny"/>
    <w:rsid w:val="006D4346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  <w:sz w:val="24"/>
      <w:szCs w:val="24"/>
    </w:rPr>
  </w:style>
  <w:style w:type="paragraph" w:customStyle="1" w:styleId="Style34">
    <w:name w:val="Style34"/>
    <w:basedOn w:val="Normalny"/>
    <w:rsid w:val="006D4346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  <w:sz w:val="24"/>
      <w:szCs w:val="24"/>
    </w:rPr>
  </w:style>
  <w:style w:type="character" w:customStyle="1" w:styleId="FontStyle72">
    <w:name w:val="Font Style72"/>
    <w:rsid w:val="006D4346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CE34B0"/>
    <w:rPr>
      <w:rFonts w:ascii="Tahoma" w:eastAsia="SimSun" w:hAnsi="Tahoma"/>
      <w:b/>
      <w:bCs/>
      <w:sz w:val="16"/>
      <w:szCs w:val="16"/>
      <w:lang w:val="pl-PL" w:eastAsia="pl-PL" w:bidi="ar-SA"/>
    </w:rPr>
  </w:style>
  <w:style w:type="paragraph" w:customStyle="1" w:styleId="BodyTextIndent1">
    <w:name w:val="Body Text Indent1"/>
    <w:basedOn w:val="Normalny"/>
    <w:link w:val="BodyTextIndentChar"/>
    <w:rsid w:val="00CE34B0"/>
    <w:pPr>
      <w:ind w:left="1418"/>
    </w:pPr>
    <w:rPr>
      <w:rFonts w:ascii="Tahoma" w:eastAsia="SimSun" w:hAnsi="Tahoma"/>
      <w:b/>
      <w:bCs/>
      <w:sz w:val="16"/>
    </w:rPr>
  </w:style>
  <w:style w:type="paragraph" w:styleId="Tekstpodstawowyzwciciem">
    <w:name w:val="Body Text First Indent"/>
    <w:basedOn w:val="Tekstpodstawowy"/>
    <w:link w:val="TekstpodstawowyzwciciemZnak"/>
    <w:rsid w:val="00CE34B0"/>
    <w:pPr>
      <w:ind w:firstLine="360"/>
    </w:pPr>
    <w:rPr>
      <w:rFonts w:ascii="Garamond" w:hAnsi="Garamond" w:cs="Garamond"/>
      <w:bCs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locked/>
    <w:rsid w:val="00CE34B0"/>
    <w:rPr>
      <w:rFonts w:ascii="Garamond" w:hAnsi="Garamond" w:cs="Garamond"/>
      <w:bCs/>
      <w:sz w:val="26"/>
      <w:szCs w:val="26"/>
      <w:lang w:val="pl-PL" w:eastAsia="pl-PL" w:bidi="ar-SA"/>
    </w:rPr>
  </w:style>
  <w:style w:type="paragraph" w:styleId="Tekstpodstawowyzwciciem2">
    <w:name w:val="Body Text First Indent 2"/>
    <w:basedOn w:val="Tekstpodstawowywcity"/>
    <w:link w:val="Tekstpodstawowyzwciciem2Znak"/>
    <w:rsid w:val="00CE34B0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locked/>
    <w:rsid w:val="00CE34B0"/>
    <w:rPr>
      <w:rFonts w:ascii="Garamond" w:hAnsi="Garamond" w:cs="Garamond"/>
      <w:b/>
      <w:bCs/>
      <w:sz w:val="26"/>
      <w:szCs w:val="26"/>
      <w:lang w:val="pl-PL" w:eastAsia="pl-PL" w:bidi="ar-SA"/>
    </w:rPr>
  </w:style>
  <w:style w:type="paragraph" w:customStyle="1" w:styleId="BodyText31">
    <w:name w:val="Body Text 31"/>
    <w:basedOn w:val="Normalny"/>
    <w:rsid w:val="00CE34B0"/>
    <w:pPr>
      <w:widowControl w:val="0"/>
      <w:spacing w:line="260" w:lineRule="auto"/>
      <w:jc w:val="both"/>
    </w:pPr>
    <w:rPr>
      <w:rFonts w:cs="Garamond"/>
      <w:sz w:val="24"/>
      <w:szCs w:val="24"/>
    </w:rPr>
  </w:style>
  <w:style w:type="paragraph" w:customStyle="1" w:styleId="BodyText21">
    <w:name w:val="Body Text 21"/>
    <w:basedOn w:val="Normalny"/>
    <w:rsid w:val="00CE34B0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CE34B0"/>
    <w:pPr>
      <w:widowControl w:val="0"/>
      <w:spacing w:line="260" w:lineRule="auto"/>
      <w:ind w:left="40"/>
    </w:pPr>
    <w:rPr>
      <w:rFonts w:ascii="Arial" w:hAnsi="Arial" w:cs="Arial"/>
      <w:sz w:val="24"/>
      <w:szCs w:val="24"/>
    </w:rPr>
  </w:style>
  <w:style w:type="paragraph" w:styleId="Lista2">
    <w:name w:val="List 2"/>
    <w:basedOn w:val="Normalny"/>
    <w:rsid w:val="00CE34B0"/>
    <w:pPr>
      <w:ind w:left="566" w:hanging="283"/>
    </w:pPr>
    <w:rPr>
      <w:rFonts w:cs="Garamond"/>
      <w:szCs w:val="26"/>
    </w:rPr>
  </w:style>
  <w:style w:type="paragraph" w:styleId="Lista3">
    <w:name w:val="List 3"/>
    <w:basedOn w:val="Normalny"/>
    <w:rsid w:val="00CE34B0"/>
    <w:pPr>
      <w:ind w:left="849" w:hanging="283"/>
    </w:pPr>
    <w:rPr>
      <w:rFonts w:cs="Garamond"/>
      <w:szCs w:val="26"/>
    </w:rPr>
  </w:style>
  <w:style w:type="paragraph" w:styleId="Listapunktowana2">
    <w:name w:val="List Bullet 2"/>
    <w:basedOn w:val="Normalny"/>
    <w:rsid w:val="00CE34B0"/>
    <w:pPr>
      <w:numPr>
        <w:numId w:val="1"/>
      </w:numPr>
      <w:tabs>
        <w:tab w:val="num" w:pos="643"/>
      </w:tabs>
      <w:ind w:left="643"/>
    </w:pPr>
    <w:rPr>
      <w:rFonts w:cs="Garamond"/>
      <w:szCs w:val="26"/>
    </w:rPr>
  </w:style>
  <w:style w:type="paragraph" w:styleId="Listapunktowana3">
    <w:name w:val="List Bullet 3"/>
    <w:basedOn w:val="Normalny"/>
    <w:rsid w:val="00CE34B0"/>
    <w:pPr>
      <w:numPr>
        <w:numId w:val="2"/>
      </w:numPr>
      <w:tabs>
        <w:tab w:val="num" w:pos="926"/>
      </w:tabs>
      <w:ind w:left="926"/>
    </w:pPr>
    <w:rPr>
      <w:rFonts w:cs="Garamond"/>
      <w:szCs w:val="26"/>
    </w:rPr>
  </w:style>
  <w:style w:type="paragraph" w:styleId="Wcicienormalne">
    <w:name w:val="Normal Indent"/>
    <w:basedOn w:val="Normalny"/>
    <w:rsid w:val="00CE34B0"/>
    <w:pPr>
      <w:ind w:left="708"/>
    </w:pPr>
    <w:rPr>
      <w:rFonts w:cs="Garamond"/>
      <w:szCs w:val="26"/>
    </w:rPr>
  </w:style>
  <w:style w:type="character" w:customStyle="1" w:styleId="EndnoteTextChar">
    <w:name w:val="Endnote Text Char"/>
    <w:semiHidden/>
    <w:locked/>
    <w:rsid w:val="00C214C9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42B56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42B56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8E16A4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8E16A4"/>
    <w:rPr>
      <w:rFonts w:ascii="Arial" w:hAnsi="Arial" w:cs="Arial"/>
      <w:sz w:val="24"/>
      <w:szCs w:val="24"/>
    </w:rPr>
  </w:style>
  <w:style w:type="character" w:customStyle="1" w:styleId="HeaderChar">
    <w:name w:val="Header Char"/>
    <w:aliases w:val="Nagłówek strony Char"/>
    <w:locked/>
    <w:rsid w:val="00B14B3E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6F433B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6F433B"/>
    <w:rPr>
      <w:rFonts w:ascii="Garamond" w:hAnsi="Garamond"/>
      <w:sz w:val="26"/>
    </w:rPr>
  </w:style>
  <w:style w:type="character" w:customStyle="1" w:styleId="Heading6Char">
    <w:name w:val="Heading 6 Char"/>
    <w:locked/>
    <w:rsid w:val="00BA7FEF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BA7FEF"/>
    <w:rPr>
      <w:rFonts w:ascii="Tahoma" w:hAnsi="Tahoma" w:cs="Tahoma"/>
      <w:b/>
      <w:sz w:val="24"/>
      <w:szCs w:val="16"/>
      <w:lang w:val="pl-PL" w:eastAsia="pl-PL" w:bidi="ar-SA"/>
    </w:rPr>
  </w:style>
  <w:style w:type="paragraph" w:styleId="Bezodstpw">
    <w:name w:val="No Spacing"/>
    <w:qFormat/>
    <w:rsid w:val="007B58E5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7B58E5"/>
    <w:rPr>
      <w:rFonts w:ascii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B58E5"/>
    <w:rPr>
      <w:rFonts w:ascii="Calibri" w:hAnsi="Calibri"/>
      <w:sz w:val="20"/>
      <w:szCs w:val="20"/>
      <w:lang w:eastAsia="en-US"/>
    </w:rPr>
  </w:style>
  <w:style w:type="character" w:styleId="Odwoanieprzypisudolnego">
    <w:name w:val="footnote reference"/>
    <w:aliases w:val="Footnote symbol"/>
    <w:rsid w:val="007B58E5"/>
    <w:rPr>
      <w:rFonts w:cs="Times New Roman"/>
      <w:vertAlign w:val="superscript"/>
    </w:rPr>
  </w:style>
  <w:style w:type="paragraph" w:customStyle="1" w:styleId="Default">
    <w:name w:val="Default"/>
    <w:rsid w:val="00814E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E74DE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Znak17">
    <w:name w:val="Znak17"/>
    <w:basedOn w:val="Normalny"/>
    <w:rsid w:val="009D0B70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027A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nakZnak1ZnakZnakZnakZnak">
    <w:name w:val="Znak Znak1 Znak Znak Znak Znak"/>
    <w:basedOn w:val="Normalny"/>
    <w:rsid w:val="00B16BA6"/>
    <w:rPr>
      <w:rFonts w:ascii="Arial" w:hAnsi="Arial" w:cs="Arial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577F8B"/>
  </w:style>
  <w:style w:type="paragraph" w:customStyle="1" w:styleId="Tekstpodstawowy310">
    <w:name w:val="Tekst podstawowy 31"/>
    <w:basedOn w:val="Normalny"/>
    <w:rsid w:val="00577F8B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table" w:customStyle="1" w:styleId="Tabela-Siatka1">
    <w:name w:val="Tabela - Siatka1"/>
    <w:basedOn w:val="Standardowy"/>
    <w:next w:val="Tabela-Siatka"/>
    <w:rsid w:val="00577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10">
    <w:name w:val="Tekst podstawowy 21"/>
    <w:basedOn w:val="Normalny"/>
    <w:rsid w:val="00577F8B"/>
    <w:pPr>
      <w:spacing w:line="280" w:lineRule="auto"/>
    </w:pPr>
    <w:rPr>
      <w:rFonts w:ascii="Arial" w:hAnsi="Arial"/>
      <w:i/>
      <w:sz w:val="20"/>
      <w:szCs w:val="20"/>
    </w:rPr>
  </w:style>
  <w:style w:type="paragraph" w:customStyle="1" w:styleId="Tekstpodstawowywcity310">
    <w:name w:val="Tekst podstawowy wcięty 31"/>
    <w:basedOn w:val="Normalny"/>
    <w:rsid w:val="00577F8B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character" w:customStyle="1" w:styleId="ZnakZnak140">
    <w:name w:val="Znak Znak14"/>
    <w:rsid w:val="00577F8B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0">
    <w:name w:val="Znak Znak12"/>
    <w:rsid w:val="00577F8B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BalloonTextChar">
    <w:name w:val="Balloon Text Char"/>
    <w:semiHidden/>
    <w:locked/>
    <w:rsid w:val="00577F8B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17ZnakZnak">
    <w:name w:val="Znak17 Znak Znak"/>
    <w:basedOn w:val="Normalny"/>
    <w:rsid w:val="00587264"/>
    <w:rPr>
      <w:rFonts w:ascii="Arial" w:hAnsi="Arial" w:cs="Arial"/>
      <w:sz w:val="24"/>
      <w:szCs w:val="24"/>
    </w:rPr>
  </w:style>
  <w:style w:type="character" w:customStyle="1" w:styleId="NagwekstronyZnakZnak1">
    <w:name w:val="Nagłówek strony Znak Znak1"/>
    <w:locked/>
    <w:rsid w:val="00F90537"/>
    <w:rPr>
      <w:rFonts w:ascii="Garamond" w:hAnsi="Garamond"/>
      <w:sz w:val="26"/>
      <w:szCs w:val="16"/>
      <w:lang w:val="pl-PL" w:eastAsia="pl-PL" w:bidi="ar-SA"/>
    </w:rPr>
  </w:style>
  <w:style w:type="character" w:customStyle="1" w:styleId="apple-converted-space">
    <w:name w:val="apple-converted-space"/>
    <w:rsid w:val="00F90537"/>
  </w:style>
  <w:style w:type="paragraph" w:customStyle="1" w:styleId="Znak17ZnakZnak0">
    <w:name w:val="Znak17 Znak Znak"/>
    <w:basedOn w:val="Normalny"/>
    <w:rsid w:val="00F90537"/>
    <w:rPr>
      <w:rFonts w:ascii="Arial" w:hAnsi="Arial" w:cs="Arial"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936D81"/>
  </w:style>
  <w:style w:type="paragraph" w:customStyle="1" w:styleId="ZnakZnak3">
    <w:name w:val="Znak Znak3"/>
    <w:basedOn w:val="Normalny"/>
    <w:rsid w:val="00016E88"/>
    <w:rPr>
      <w:rFonts w:ascii="Arial" w:hAnsi="Arial" w:cs="Arial"/>
      <w:sz w:val="24"/>
      <w:szCs w:val="24"/>
    </w:rPr>
  </w:style>
  <w:style w:type="character" w:customStyle="1" w:styleId="TekstprzypisudolnegoZnak">
    <w:name w:val="Tekst przypisu dolnego Znak"/>
    <w:link w:val="Tekstprzypisudolnego"/>
    <w:rsid w:val="00016E88"/>
    <w:rPr>
      <w:rFonts w:ascii="Calibri" w:hAnsi="Calibri"/>
      <w:lang w:eastAsia="en-US"/>
    </w:rPr>
  </w:style>
  <w:style w:type="character" w:styleId="Odwoanieprzypisukocowego">
    <w:name w:val="endnote reference"/>
    <w:rsid w:val="00F03374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77320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lid-translation">
    <w:name w:val="tlid-translation"/>
    <w:rsid w:val="00386CF9"/>
  </w:style>
  <w:style w:type="character" w:customStyle="1" w:styleId="quotedtext">
    <w:name w:val="quotedtext"/>
    <w:rsid w:val="002E5CB8"/>
  </w:style>
  <w:style w:type="paragraph" w:customStyle="1" w:styleId="Standard">
    <w:name w:val="Standard"/>
    <w:rsid w:val="007D74AB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numbering" w:customStyle="1" w:styleId="WWNum31">
    <w:name w:val="WWNum31"/>
    <w:basedOn w:val="Bezlisty"/>
    <w:rsid w:val="006C616E"/>
    <w:pPr>
      <w:numPr>
        <w:numId w:val="38"/>
      </w:numPr>
    </w:pPr>
  </w:style>
  <w:style w:type="numbering" w:customStyle="1" w:styleId="WWNum33">
    <w:name w:val="WWNum33"/>
    <w:basedOn w:val="Bezlisty"/>
    <w:rsid w:val="006C616E"/>
    <w:pPr>
      <w:numPr>
        <w:numId w:val="28"/>
      </w:numPr>
    </w:pPr>
  </w:style>
  <w:style w:type="numbering" w:customStyle="1" w:styleId="WWNum34">
    <w:name w:val="WWNum34"/>
    <w:basedOn w:val="Bezlisty"/>
    <w:rsid w:val="006C616E"/>
    <w:pPr>
      <w:numPr>
        <w:numId w:val="37"/>
      </w:numPr>
    </w:pPr>
  </w:style>
  <w:style w:type="numbering" w:customStyle="1" w:styleId="WWNum311">
    <w:name w:val="WWNum311"/>
    <w:basedOn w:val="Bezlisty"/>
    <w:rsid w:val="004A1498"/>
    <w:pPr>
      <w:numPr>
        <w:numId w:val="1"/>
      </w:numPr>
    </w:pPr>
  </w:style>
  <w:style w:type="numbering" w:customStyle="1" w:styleId="WWNum331">
    <w:name w:val="WWNum331"/>
    <w:basedOn w:val="Bezlisty"/>
    <w:rsid w:val="004A1498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270C6-16BE-4140-82B1-08C665B7B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12</vt:lpstr>
    </vt:vector>
  </TitlesOfParts>
  <Company>HP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12</dc:title>
  <dc:subject/>
  <dc:creator>w</dc:creator>
  <cp:keywords/>
  <cp:lastModifiedBy>Mateusz Banaś</cp:lastModifiedBy>
  <cp:revision>14</cp:revision>
  <cp:lastPrinted>2022-03-22T09:13:00Z</cp:lastPrinted>
  <dcterms:created xsi:type="dcterms:W3CDTF">2025-05-09T08:53:00Z</dcterms:created>
  <dcterms:modified xsi:type="dcterms:W3CDTF">2026-04-28T11:03:00Z</dcterms:modified>
</cp:coreProperties>
</file>